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36" w:rsidRPr="002E571A" w:rsidRDefault="00EF1336" w:rsidP="00EF1336">
      <w:pPr>
        <w:jc w:val="right"/>
        <w:rPr>
          <w:rFonts w:cs="Arial"/>
          <w:b/>
          <w:szCs w:val="22"/>
        </w:rPr>
      </w:pPr>
      <w:bookmarkStart w:id="0" w:name="_GoBack"/>
      <w:bookmarkEnd w:id="0"/>
      <w:r w:rsidRPr="002E571A">
        <w:rPr>
          <w:rFonts w:cs="Arial"/>
          <w:b/>
          <w:szCs w:val="22"/>
        </w:rPr>
        <w:t>Форма 2 «Требования к предмету оферты»</w:t>
      </w:r>
    </w:p>
    <w:p w:rsidR="008F44AB" w:rsidRDefault="008F44AB" w:rsidP="00EF1336">
      <w:pPr>
        <w:jc w:val="center"/>
        <w:rPr>
          <w:rFonts w:cs="Arial"/>
          <w:b/>
          <w:szCs w:val="22"/>
        </w:rPr>
      </w:pPr>
    </w:p>
    <w:p w:rsidR="00CF1D34" w:rsidRDefault="00CF1D34" w:rsidP="00EF1336">
      <w:pPr>
        <w:jc w:val="center"/>
        <w:rPr>
          <w:rFonts w:cs="Arial"/>
          <w:b/>
          <w:szCs w:val="22"/>
        </w:rPr>
      </w:pPr>
    </w:p>
    <w:p w:rsidR="00EF1336" w:rsidRDefault="00EF1336" w:rsidP="00EF1336">
      <w:pPr>
        <w:jc w:val="center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ТРЕБОВАНИЯ К ПРЕДМЕТУ ОФЕРТЫ</w:t>
      </w:r>
    </w:p>
    <w:p w:rsidR="00EF1336" w:rsidRPr="00EF1336" w:rsidRDefault="00EF1336" w:rsidP="00EF1336">
      <w:pPr>
        <w:autoSpaceDE w:val="0"/>
        <w:jc w:val="both"/>
        <w:rPr>
          <w:rFonts w:cs="Arial"/>
          <w:b/>
          <w:iCs/>
          <w:szCs w:val="22"/>
        </w:rPr>
      </w:pPr>
      <w:r w:rsidRPr="00EF1336">
        <w:rPr>
          <w:rFonts w:cs="Arial"/>
          <w:b/>
          <w:iCs/>
          <w:szCs w:val="22"/>
        </w:rPr>
        <w:t>1.Общие положения.</w:t>
      </w:r>
    </w:p>
    <w:p w:rsidR="008555D3" w:rsidRPr="00CE1FC4" w:rsidRDefault="00EF1336" w:rsidP="008555D3">
      <w:pPr>
        <w:jc w:val="both"/>
        <w:rPr>
          <w:szCs w:val="22"/>
        </w:rPr>
      </w:pPr>
      <w:r w:rsidRPr="00EF1336">
        <w:rPr>
          <w:rFonts w:cs="Arial"/>
          <w:b/>
          <w:szCs w:val="22"/>
          <w:u w:val="single"/>
        </w:rPr>
        <w:t>Предмет закупки</w:t>
      </w:r>
      <w:r w:rsidRPr="00EF1336">
        <w:rPr>
          <w:rFonts w:cs="Arial"/>
          <w:szCs w:val="22"/>
        </w:rPr>
        <w:t xml:space="preserve">: </w:t>
      </w:r>
      <w:r w:rsidR="00D848F1">
        <w:rPr>
          <w:szCs w:val="22"/>
        </w:rPr>
        <w:t>работы</w:t>
      </w:r>
      <w:r w:rsidR="009E3903" w:rsidRPr="009E3903">
        <w:rPr>
          <w:szCs w:val="22"/>
        </w:rPr>
        <w:t xml:space="preserve"> по водолазному обследованию, чистке и ремонту </w:t>
      </w:r>
      <w:proofErr w:type="spellStart"/>
      <w:r w:rsidR="009E3903" w:rsidRPr="009E3903">
        <w:rPr>
          <w:szCs w:val="22"/>
        </w:rPr>
        <w:t>рыбозащитных</w:t>
      </w:r>
      <w:proofErr w:type="spellEnd"/>
      <w:r w:rsidR="009E3903" w:rsidRPr="009E3903">
        <w:rPr>
          <w:szCs w:val="22"/>
        </w:rPr>
        <w:t xml:space="preserve"> устройств насосной станции «Водозабор» цеха №17 с приложением фото и видеоматериалов (на основании ранее выданных рекомендаций)</w:t>
      </w:r>
      <w:r w:rsidR="009E3903">
        <w:rPr>
          <w:szCs w:val="22"/>
        </w:rPr>
        <w:t>.</w:t>
      </w:r>
    </w:p>
    <w:p w:rsidR="0052449C" w:rsidRDefault="0052449C" w:rsidP="009E3903">
      <w:pPr>
        <w:spacing w:before="0"/>
        <w:jc w:val="both"/>
        <w:rPr>
          <w:szCs w:val="22"/>
        </w:rPr>
      </w:pPr>
      <w:r w:rsidRPr="0052449C">
        <w:rPr>
          <w:b/>
          <w:szCs w:val="22"/>
        </w:rPr>
        <w:t xml:space="preserve">Данный предмет выставляется для </w:t>
      </w:r>
      <w:r w:rsidR="009E3903">
        <w:rPr>
          <w:b/>
          <w:szCs w:val="22"/>
        </w:rPr>
        <w:t>закупки единым лотом</w:t>
      </w:r>
      <w:r w:rsidRPr="0052449C">
        <w:rPr>
          <w:szCs w:val="22"/>
        </w:rPr>
        <w:t>.</w:t>
      </w:r>
    </w:p>
    <w:p w:rsidR="009E3903" w:rsidRPr="009E3903" w:rsidRDefault="00D848F1" w:rsidP="009E3903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Работы</w:t>
      </w:r>
      <w:r w:rsidR="009E3903" w:rsidRPr="009E3903">
        <w:rPr>
          <w:rFonts w:cs="Arial"/>
          <w:szCs w:val="22"/>
        </w:rPr>
        <w:t xml:space="preserve"> по водолазному обследованию, чистке и ремонту </w:t>
      </w:r>
      <w:proofErr w:type="spellStart"/>
      <w:r w:rsidR="009E3903" w:rsidRPr="009E3903">
        <w:rPr>
          <w:rFonts w:cs="Arial"/>
          <w:szCs w:val="22"/>
        </w:rPr>
        <w:t>рыбозащитных</w:t>
      </w:r>
      <w:proofErr w:type="spellEnd"/>
      <w:r w:rsidR="009E3903" w:rsidRPr="009E3903">
        <w:rPr>
          <w:rFonts w:cs="Arial"/>
          <w:szCs w:val="22"/>
        </w:rPr>
        <w:t xml:space="preserve"> устройств насосной станции «Водозабор» цеха №17 ПАО «</w:t>
      </w:r>
      <w:proofErr w:type="spellStart"/>
      <w:r w:rsidR="009E3903" w:rsidRPr="009E3903">
        <w:rPr>
          <w:rFonts w:cs="Arial"/>
          <w:szCs w:val="22"/>
        </w:rPr>
        <w:t>Славнефть</w:t>
      </w:r>
      <w:proofErr w:type="spellEnd"/>
      <w:r w:rsidR="009E3903" w:rsidRPr="009E3903">
        <w:rPr>
          <w:rFonts w:cs="Arial"/>
          <w:szCs w:val="22"/>
        </w:rPr>
        <w:t>-ЯНОС» с приложением фото и видеоматериалов включает следующее:</w:t>
      </w:r>
    </w:p>
    <w:p w:rsidR="009E3903" w:rsidRPr="002F4A97" w:rsidRDefault="009E3903" w:rsidP="009E3903">
      <w:pPr>
        <w:widowControl w:val="0"/>
        <w:spacing w:before="0"/>
        <w:ind w:firstLine="540"/>
        <w:rPr>
          <w:rFonts w:eastAsia="Calibri" w:cs="Arial"/>
          <w:bCs/>
          <w:szCs w:val="22"/>
        </w:rPr>
      </w:pPr>
      <w:r w:rsidRPr="002F4A97">
        <w:rPr>
          <w:rFonts w:eastAsia="Calibri" w:cs="Arial"/>
          <w:bCs/>
          <w:szCs w:val="22"/>
        </w:rPr>
        <w:t>Порядок выполнения и приемки работ (поэтапно, в соответствии с объемами работ)</w:t>
      </w:r>
      <w:r w:rsidR="002F4A97">
        <w:rPr>
          <w:rFonts w:eastAsia="Calibri" w:cs="Arial"/>
          <w:bCs/>
          <w:szCs w:val="22"/>
        </w:rPr>
        <w:t>.</w:t>
      </w:r>
    </w:p>
    <w:p w:rsidR="009E3903" w:rsidRPr="009E3903" w:rsidRDefault="009E3903" w:rsidP="009E3903">
      <w:pPr>
        <w:widowControl w:val="0"/>
        <w:spacing w:before="0"/>
        <w:contextualSpacing/>
        <w:rPr>
          <w:rFonts w:cs="Arial"/>
          <w:bCs/>
          <w:szCs w:val="22"/>
        </w:rPr>
      </w:pPr>
      <w:r w:rsidRPr="009E3903">
        <w:rPr>
          <w:rFonts w:cs="Arial"/>
          <w:bCs/>
          <w:szCs w:val="22"/>
        </w:rPr>
        <w:t>Этап №1:</w:t>
      </w:r>
    </w:p>
    <w:p w:rsidR="009E3903" w:rsidRPr="009E3903" w:rsidRDefault="009E3903" w:rsidP="009E3903">
      <w:pPr>
        <w:widowControl w:val="0"/>
        <w:spacing w:before="0"/>
        <w:ind w:firstLine="708"/>
        <w:contextualSpacing/>
        <w:rPr>
          <w:rFonts w:cs="Arial"/>
          <w:bCs/>
          <w:szCs w:val="22"/>
        </w:rPr>
      </w:pPr>
      <w:r w:rsidRPr="009E3903">
        <w:rPr>
          <w:rFonts w:cs="Arial"/>
          <w:bCs/>
          <w:szCs w:val="22"/>
        </w:rPr>
        <w:t xml:space="preserve">Сроки проведения работ: </w:t>
      </w:r>
    </w:p>
    <w:p w:rsidR="009E3903" w:rsidRPr="009E3903" w:rsidRDefault="009E3903" w:rsidP="009E3903">
      <w:pPr>
        <w:widowControl w:val="0"/>
        <w:spacing w:before="0"/>
        <w:ind w:left="708" w:firstLine="708"/>
        <w:contextualSpacing/>
        <w:rPr>
          <w:rFonts w:cs="Arial"/>
          <w:bCs/>
          <w:szCs w:val="22"/>
        </w:rPr>
      </w:pPr>
      <w:r w:rsidRPr="009E3903">
        <w:rPr>
          <w:rFonts w:cs="Arial"/>
          <w:bCs/>
          <w:szCs w:val="22"/>
        </w:rPr>
        <w:t>Начало работ - с даты подписания договора</w:t>
      </w:r>
    </w:p>
    <w:p w:rsidR="009E3903" w:rsidRPr="009E3903" w:rsidRDefault="009E3903" w:rsidP="009E3903">
      <w:pPr>
        <w:widowControl w:val="0"/>
        <w:spacing w:before="0"/>
        <w:ind w:left="708" w:firstLine="708"/>
        <w:contextualSpacing/>
        <w:rPr>
          <w:rFonts w:cs="Arial"/>
          <w:b/>
          <w:bCs/>
          <w:szCs w:val="22"/>
        </w:rPr>
      </w:pPr>
      <w:r w:rsidRPr="009E3903">
        <w:rPr>
          <w:rFonts w:cs="Arial"/>
          <w:bCs/>
          <w:szCs w:val="22"/>
        </w:rPr>
        <w:t>Окончание работ - не позднее 31.10.2019 года</w:t>
      </w:r>
      <w:r w:rsidRPr="009E3903">
        <w:rPr>
          <w:rFonts w:cs="Arial"/>
          <w:b/>
          <w:bCs/>
          <w:szCs w:val="22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229"/>
        <w:gridCol w:w="1276"/>
        <w:gridCol w:w="850"/>
      </w:tblGrid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03" w:rsidRPr="00CF1D34" w:rsidRDefault="009E3903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03" w:rsidRPr="00CF1D34" w:rsidRDefault="009E3903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03" w:rsidRPr="00CF1D34" w:rsidRDefault="009E3903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903" w:rsidRPr="00CF1D34" w:rsidRDefault="009E3903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Водолазное обследование подводной части водозабора, включая аванкамеры с оборудованием, конструкций РЗУ, дна акватории водозабора с предоставлением материалов подводной видео и фото съемки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330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Очистка внешней поверхности РЗУ от заиления и обрастаний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44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Разработка грунта 2 категории водолазами с помощью гидромониторов (дно акватории)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27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 xml:space="preserve">Составление карты дна акватории с определением возможных объемов работ по приведению дна акватории к проектным отметкам с использованием программ типа </w:t>
            </w:r>
            <w:r w:rsidRPr="00CF1D34">
              <w:rPr>
                <w:rFonts w:eastAsia="Calibri" w:cs="Arial"/>
                <w:sz w:val="20"/>
                <w:szCs w:val="20"/>
                <w:lang w:val="en-US"/>
              </w:rPr>
              <w:t>AutoCAD</w:t>
            </w:r>
            <w:r w:rsidRPr="00CF1D34">
              <w:rPr>
                <w:rFonts w:eastAsia="Calibri" w:cs="Arial"/>
                <w:sz w:val="20"/>
                <w:szCs w:val="20"/>
              </w:rPr>
              <w:t xml:space="preserve">, </w:t>
            </w:r>
            <w:r w:rsidRPr="00CF1D34">
              <w:rPr>
                <w:rFonts w:eastAsia="Calibri" w:cs="Arial"/>
                <w:sz w:val="20"/>
                <w:szCs w:val="20"/>
                <w:lang w:val="en-US"/>
              </w:rPr>
              <w:t>Surfer</w:t>
            </w:r>
            <w:r w:rsidRPr="00CF1D34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600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Подъем из воды пакетно-реечных кассет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 xml:space="preserve">Протаскивание напорного резинотканевого рукава </w:t>
            </w: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Ду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 xml:space="preserve"> 150 из аванкамеры на акваторию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Разработка грунта 2 категории водолазами с помощью гидромониторов (очистка аванкамеры)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12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Очистка внутренней поверхности РЗУ от заиления и обрастаний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44</w:t>
            </w:r>
          </w:p>
        </w:tc>
      </w:tr>
      <w:tr w:rsidR="009E3903" w:rsidRPr="009E3903" w:rsidTr="008A6284">
        <w:trPr>
          <w:trHeight w:val="4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Демонтаж деревянных реек в нижних пакетно-реечных кассетах на двух оголовках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1,8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Подъем на поверхность демонтированных деревянных реек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1,8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Изготовление новых пакетно-реечных кассет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шт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6 / 0,5116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Монтаж новых кассет в оголовки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6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электродуговая резка стали толщиной до 5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п.м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0,5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Подъем из воды сороудерживающей решетки насоса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Изготовление новой сороудерживающей решетки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шт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 / 0,0698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Установка сороудерживающей решетки насоса №2 в проектное положение с применением подводной сварки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</w:t>
            </w:r>
          </w:p>
        </w:tc>
      </w:tr>
      <w:tr w:rsidR="009E3903" w:rsidRPr="009E3903" w:rsidTr="008A6284">
        <w:trPr>
          <w:trHeight w:val="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электросварка в речных условиях, внахлестку, толщина стали 4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п.м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0,5</w:t>
            </w:r>
          </w:p>
        </w:tc>
      </w:tr>
      <w:tr w:rsidR="009E3903" w:rsidRPr="009E3903" w:rsidTr="008A6284">
        <w:trPr>
          <w:trHeight w:val="37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видеосъемка:</w:t>
            </w:r>
          </w:p>
          <w:p w:rsidR="009E3903" w:rsidRPr="00CF1D34" w:rsidRDefault="009E3903" w:rsidP="009E3903">
            <w:pPr>
              <w:numPr>
                <w:ilvl w:val="0"/>
                <w:numId w:val="12"/>
              </w:numPr>
              <w:spacing w:befor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r w:rsidRPr="00CF1D34">
              <w:rPr>
                <w:rFonts w:cs="Arial"/>
                <w:sz w:val="20"/>
                <w:szCs w:val="20"/>
              </w:rPr>
              <w:t xml:space="preserve"> 20 минут при первом обследовании, </w:t>
            </w:r>
          </w:p>
          <w:p w:rsidR="009E3903" w:rsidRPr="00CF1D34" w:rsidRDefault="009E3903" w:rsidP="009E3903">
            <w:pPr>
              <w:numPr>
                <w:ilvl w:val="0"/>
                <w:numId w:val="12"/>
              </w:numPr>
              <w:spacing w:before="0"/>
              <w:contextualSpacing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proofErr w:type="gramEnd"/>
            <w:r w:rsidRPr="00CF1D34">
              <w:rPr>
                <w:rFonts w:cs="Arial"/>
                <w:sz w:val="20"/>
                <w:szCs w:val="20"/>
              </w:rPr>
              <w:t xml:space="preserve"> 20 минут после чистки произведенного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минут</w:t>
            </w:r>
          </w:p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</w:p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(м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  <w:r w:rsidRPr="00CF1D34">
              <w:rPr>
                <w:rFonts w:eastAsia="Calibri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40 и более.</w:t>
            </w:r>
          </w:p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40</w:t>
            </w:r>
          </w:p>
        </w:tc>
      </w:tr>
      <w:tr w:rsidR="009E3903" w:rsidRPr="009E3903" w:rsidTr="008A6284">
        <w:trPr>
          <w:trHeight w:val="37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фотосъемка:</w:t>
            </w:r>
          </w:p>
          <w:p w:rsidR="009E3903" w:rsidRPr="00CF1D34" w:rsidRDefault="009E3903" w:rsidP="009E3903">
            <w:pPr>
              <w:numPr>
                <w:ilvl w:val="0"/>
                <w:numId w:val="13"/>
              </w:numPr>
              <w:spacing w:before="0"/>
              <w:contextualSpacing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proofErr w:type="gramEnd"/>
            <w:r w:rsidRPr="00CF1D34">
              <w:rPr>
                <w:rFonts w:cs="Arial"/>
                <w:sz w:val="20"/>
                <w:szCs w:val="20"/>
              </w:rPr>
              <w:t xml:space="preserve"> 10 шт. при первом обследовании, </w:t>
            </w:r>
          </w:p>
          <w:p w:rsidR="009E3903" w:rsidRPr="00CF1D34" w:rsidRDefault="009E3903" w:rsidP="009E3903">
            <w:pPr>
              <w:numPr>
                <w:ilvl w:val="0"/>
                <w:numId w:val="13"/>
              </w:numPr>
              <w:spacing w:before="0"/>
              <w:contextualSpacing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proofErr w:type="gramEnd"/>
            <w:r w:rsidRPr="00CF1D34">
              <w:rPr>
                <w:rFonts w:cs="Arial"/>
                <w:sz w:val="20"/>
                <w:szCs w:val="20"/>
              </w:rPr>
              <w:t xml:space="preserve"> 10 шт. после чистки и проведенного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20 и более.</w:t>
            </w:r>
          </w:p>
        </w:tc>
      </w:tr>
      <w:tr w:rsidR="009E3903" w:rsidRPr="009E3903" w:rsidTr="008A6284">
        <w:trPr>
          <w:trHeight w:val="87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widowControl w:val="0"/>
              <w:numPr>
                <w:ilvl w:val="0"/>
                <w:numId w:val="11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Составление технического отчета по итогам 1 этапа (на бумажном и электронном носителе)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Комплект док-</w:t>
            </w: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ции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 xml:space="preserve"> включая фото и видео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903" w:rsidRPr="00CF1D34" w:rsidRDefault="009E3903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</w:t>
            </w:r>
          </w:p>
        </w:tc>
      </w:tr>
    </w:tbl>
    <w:p w:rsidR="009E3903" w:rsidRPr="00CF1D34" w:rsidRDefault="009E3903" w:rsidP="009E3903">
      <w:pPr>
        <w:spacing w:before="0"/>
        <w:rPr>
          <w:rFonts w:eastAsia="Calibri" w:cs="Arial"/>
          <w:sz w:val="16"/>
          <w:szCs w:val="16"/>
          <w:lang w:eastAsia="en-US"/>
        </w:rPr>
      </w:pPr>
    </w:p>
    <w:p w:rsidR="009E3903" w:rsidRPr="00CF1D34" w:rsidRDefault="009E3903" w:rsidP="009E3903">
      <w:pPr>
        <w:spacing w:before="0"/>
        <w:rPr>
          <w:rFonts w:eastAsia="Calibri" w:cs="Arial"/>
          <w:szCs w:val="22"/>
          <w:lang w:eastAsia="en-US"/>
        </w:rPr>
      </w:pPr>
      <w:r w:rsidRPr="00CF1D34">
        <w:rPr>
          <w:rFonts w:eastAsia="Calibri" w:cs="Arial"/>
          <w:szCs w:val="22"/>
          <w:lang w:eastAsia="en-US"/>
        </w:rPr>
        <w:t>Этап №2:</w:t>
      </w:r>
    </w:p>
    <w:p w:rsidR="009E3903" w:rsidRPr="00CF1D34" w:rsidRDefault="009E3903" w:rsidP="009E3903">
      <w:pPr>
        <w:spacing w:before="0"/>
        <w:ind w:firstLine="708"/>
        <w:rPr>
          <w:rFonts w:eastAsia="Calibri" w:cs="Arial"/>
          <w:szCs w:val="22"/>
          <w:lang w:eastAsia="en-US"/>
        </w:rPr>
      </w:pPr>
      <w:r w:rsidRPr="00CF1D34">
        <w:rPr>
          <w:rFonts w:eastAsia="Calibri" w:cs="Arial"/>
          <w:szCs w:val="22"/>
          <w:lang w:eastAsia="en-US"/>
        </w:rPr>
        <w:t xml:space="preserve">Сроки проведения работ: </w:t>
      </w:r>
    </w:p>
    <w:p w:rsidR="009E3903" w:rsidRPr="00CF1D34" w:rsidRDefault="009E3903" w:rsidP="009E3903">
      <w:pPr>
        <w:spacing w:before="0"/>
        <w:ind w:left="708" w:firstLine="708"/>
        <w:rPr>
          <w:rFonts w:eastAsia="Calibri" w:cs="Arial"/>
          <w:szCs w:val="22"/>
          <w:lang w:eastAsia="en-US"/>
        </w:rPr>
      </w:pPr>
      <w:r w:rsidRPr="00CF1D34">
        <w:rPr>
          <w:rFonts w:eastAsia="Calibri" w:cs="Arial"/>
          <w:szCs w:val="22"/>
          <w:lang w:eastAsia="en-US"/>
        </w:rPr>
        <w:t>Начало работ - с 10.02.2020 года</w:t>
      </w:r>
    </w:p>
    <w:p w:rsidR="009E3903" w:rsidRPr="00CF1D34" w:rsidRDefault="009E3903" w:rsidP="009E3903">
      <w:pPr>
        <w:spacing w:before="0"/>
        <w:ind w:left="708" w:firstLine="708"/>
        <w:rPr>
          <w:rFonts w:eastAsia="Calibri" w:cs="Arial"/>
          <w:szCs w:val="22"/>
          <w:lang w:eastAsia="en-US"/>
        </w:rPr>
      </w:pPr>
      <w:r w:rsidRPr="00CF1D34">
        <w:rPr>
          <w:rFonts w:eastAsia="Calibri" w:cs="Arial"/>
          <w:szCs w:val="22"/>
          <w:lang w:eastAsia="en-US"/>
        </w:rPr>
        <w:t>Окончание работ - не позднее 31.03.2020 года.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088"/>
        <w:gridCol w:w="1276"/>
        <w:gridCol w:w="850"/>
      </w:tblGrid>
      <w:tr w:rsidR="00CF1D34" w:rsidRPr="009E3903" w:rsidTr="008A6284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34" w:rsidRPr="00CF1D34" w:rsidRDefault="00CF1D34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34" w:rsidRPr="00CF1D34" w:rsidRDefault="00CF1D34" w:rsidP="002F4A97">
            <w:pPr>
              <w:keepNext/>
              <w:widowControl w:val="0"/>
              <w:spacing w:before="0"/>
              <w:outlineLvl w:val="2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34" w:rsidRPr="00CF1D34" w:rsidRDefault="00CF1D34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D34" w:rsidRPr="00CF1D34" w:rsidRDefault="00CF1D34" w:rsidP="009E3903">
            <w:pPr>
              <w:widowControl w:val="0"/>
              <w:spacing w:before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F1D34">
              <w:rPr>
                <w:rFonts w:eastAsia="Calibri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CF1D34" w:rsidRPr="009E3903" w:rsidTr="008A6284">
        <w:trPr>
          <w:trHeight w:val="6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widowControl w:val="0"/>
              <w:numPr>
                <w:ilvl w:val="0"/>
                <w:numId w:val="14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Выполнение контрольного водолазного обследования (февраль 2020 года) с выдачей акта о техническом состоянии подводной части водозабора и рекомендаций (дефектная ведомость) на подводные работы в 2020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330</w:t>
            </w:r>
          </w:p>
        </w:tc>
      </w:tr>
      <w:tr w:rsidR="00CF1D34" w:rsidRPr="009E3903" w:rsidTr="008A6284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widowControl w:val="0"/>
              <w:numPr>
                <w:ilvl w:val="0"/>
                <w:numId w:val="14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видеосъемка:</w:t>
            </w:r>
          </w:p>
          <w:p w:rsidR="00CF1D34" w:rsidRPr="00CF1D34" w:rsidRDefault="00CF1D34" w:rsidP="006B7B38">
            <w:pPr>
              <w:spacing w:before="0"/>
              <w:ind w:left="36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r w:rsidRPr="00CF1D34">
              <w:rPr>
                <w:rFonts w:cs="Arial"/>
                <w:sz w:val="20"/>
                <w:szCs w:val="20"/>
              </w:rPr>
              <w:t xml:space="preserve"> 20 минут при выполнении 2 этапа для подтверждения выданных рекомендаций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минут</w:t>
            </w:r>
          </w:p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(м</w:t>
            </w:r>
            <w:r w:rsidRPr="00CF1D34">
              <w:rPr>
                <w:rFonts w:eastAsia="Calibri" w:cs="Arial"/>
                <w:sz w:val="20"/>
                <w:szCs w:val="20"/>
                <w:vertAlign w:val="superscript"/>
              </w:rPr>
              <w:t>2</w:t>
            </w:r>
            <w:r w:rsidRPr="00CF1D34">
              <w:rPr>
                <w:rFonts w:eastAsia="Calibri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20 и более.</w:t>
            </w:r>
          </w:p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20</w:t>
            </w:r>
          </w:p>
        </w:tc>
      </w:tr>
      <w:tr w:rsidR="00CF1D34" w:rsidRPr="009E3903" w:rsidTr="008A6284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widowControl w:val="0"/>
              <w:numPr>
                <w:ilvl w:val="0"/>
                <w:numId w:val="14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Подводная фотосъемка:</w:t>
            </w:r>
          </w:p>
          <w:p w:rsidR="00CF1D34" w:rsidRPr="00CF1D34" w:rsidRDefault="00CF1D34" w:rsidP="006B7B38">
            <w:pPr>
              <w:spacing w:before="0"/>
              <w:ind w:left="360"/>
              <w:contextualSpacing/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CF1D34">
              <w:rPr>
                <w:rFonts w:cs="Arial"/>
                <w:sz w:val="20"/>
                <w:szCs w:val="20"/>
                <w:lang w:val="en-US"/>
              </w:rPr>
              <w:t>min</w:t>
            </w:r>
            <w:proofErr w:type="gramEnd"/>
            <w:r w:rsidRPr="00CF1D34">
              <w:rPr>
                <w:rFonts w:cs="Arial"/>
                <w:sz w:val="20"/>
                <w:szCs w:val="20"/>
              </w:rPr>
              <w:t xml:space="preserve"> 10 шт. при выполнении 2 этапа для подтверждения рекомендаций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10 и более.</w:t>
            </w:r>
          </w:p>
        </w:tc>
      </w:tr>
      <w:tr w:rsidR="00CF1D34" w:rsidRPr="009E3903" w:rsidTr="008A6284">
        <w:trPr>
          <w:trHeight w:val="11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widowControl w:val="0"/>
              <w:numPr>
                <w:ilvl w:val="0"/>
                <w:numId w:val="14"/>
              </w:numPr>
              <w:spacing w:before="0"/>
              <w:ind w:left="0" w:firstLine="0"/>
              <w:contextualSpacing/>
              <w:rPr>
                <w:rFonts w:cs="Arial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jc w:val="both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bCs/>
                <w:sz w:val="20"/>
                <w:szCs w:val="20"/>
              </w:rPr>
              <w:t xml:space="preserve">Составление итогового технического отчета по итогам водолазных обследований 2 этапа с приложением фото и видеоматериалов и выдачей рекомендаций на 2020 год </w:t>
            </w:r>
            <w:r w:rsidRPr="00CF1D34">
              <w:rPr>
                <w:rFonts w:eastAsia="Calibri" w:cs="Arial"/>
                <w:sz w:val="20"/>
                <w:szCs w:val="20"/>
              </w:rPr>
              <w:t>(на бумажном и электронном носителе)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Комплект док-</w:t>
            </w:r>
            <w:proofErr w:type="spellStart"/>
            <w:r w:rsidRPr="00CF1D34">
              <w:rPr>
                <w:rFonts w:eastAsia="Calibri" w:cs="Arial"/>
                <w:sz w:val="20"/>
                <w:szCs w:val="20"/>
              </w:rPr>
              <w:t>ции</w:t>
            </w:r>
            <w:proofErr w:type="spellEnd"/>
            <w:r w:rsidRPr="00CF1D34">
              <w:rPr>
                <w:rFonts w:eastAsia="Calibri" w:cs="Arial"/>
                <w:sz w:val="20"/>
                <w:szCs w:val="20"/>
              </w:rPr>
              <w:t xml:space="preserve"> включая фото и видео материалы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34" w:rsidRPr="00CF1D34" w:rsidRDefault="00CF1D34" w:rsidP="009E3903">
            <w:pPr>
              <w:spacing w:before="0"/>
              <w:rPr>
                <w:rFonts w:eastAsia="Calibri" w:cs="Arial"/>
                <w:sz w:val="20"/>
                <w:szCs w:val="20"/>
              </w:rPr>
            </w:pPr>
            <w:r w:rsidRPr="00CF1D34">
              <w:rPr>
                <w:rFonts w:eastAsia="Calibri" w:cs="Arial"/>
                <w:sz w:val="20"/>
                <w:szCs w:val="20"/>
              </w:rPr>
              <w:t>1</w:t>
            </w:r>
          </w:p>
        </w:tc>
      </w:tr>
    </w:tbl>
    <w:p w:rsidR="0068505C" w:rsidRPr="0068505C" w:rsidRDefault="0068505C">
      <w:pPr>
        <w:rPr>
          <w:sz w:val="16"/>
          <w:szCs w:val="16"/>
        </w:rPr>
      </w:pPr>
    </w:p>
    <w:p w:rsidR="0052449C" w:rsidRPr="0068505C" w:rsidRDefault="0052449C" w:rsidP="0068505C">
      <w:pPr>
        <w:spacing w:before="0"/>
        <w:jc w:val="both"/>
        <w:rPr>
          <w:szCs w:val="22"/>
        </w:rPr>
      </w:pPr>
      <w:r w:rsidRPr="0068505C">
        <w:rPr>
          <w:b/>
          <w:szCs w:val="22"/>
          <w:u w:val="single"/>
        </w:rPr>
        <w:t>Заказчик</w:t>
      </w:r>
      <w:r w:rsidRPr="0068505C">
        <w:rPr>
          <w:szCs w:val="22"/>
        </w:rPr>
        <w:t xml:space="preserve">: </w:t>
      </w:r>
      <w:r w:rsidR="00295F56">
        <w:rPr>
          <w:szCs w:val="22"/>
        </w:rPr>
        <w:t>Публичное</w:t>
      </w:r>
      <w:r w:rsidRPr="0068505C">
        <w:rPr>
          <w:szCs w:val="22"/>
        </w:rPr>
        <w:t xml:space="preserve"> Акционерное Общество «</w:t>
      </w:r>
      <w:proofErr w:type="spellStart"/>
      <w:r w:rsidRPr="0068505C">
        <w:rPr>
          <w:szCs w:val="22"/>
        </w:rPr>
        <w:t>Сл</w:t>
      </w:r>
      <w:r w:rsidR="00295F56">
        <w:rPr>
          <w:szCs w:val="22"/>
        </w:rPr>
        <w:t>авнефть</w:t>
      </w:r>
      <w:proofErr w:type="spellEnd"/>
      <w:r w:rsidR="00295F56">
        <w:rPr>
          <w:szCs w:val="22"/>
        </w:rPr>
        <w:t>-Ярославнефтеоргсинтез» П</w:t>
      </w:r>
      <w:r w:rsidRPr="0068505C">
        <w:rPr>
          <w:szCs w:val="22"/>
        </w:rPr>
        <w:t>АО «</w:t>
      </w:r>
      <w:proofErr w:type="spellStart"/>
      <w:r w:rsidRPr="0068505C">
        <w:rPr>
          <w:szCs w:val="22"/>
        </w:rPr>
        <w:t>Славнефть</w:t>
      </w:r>
      <w:proofErr w:type="spellEnd"/>
      <w:r w:rsidRPr="0068505C">
        <w:rPr>
          <w:szCs w:val="22"/>
        </w:rPr>
        <w:t>-ЯНОС».</w:t>
      </w:r>
    </w:p>
    <w:p w:rsidR="0052449C" w:rsidRPr="0068505C" w:rsidRDefault="0052449C" w:rsidP="00CF1D34">
      <w:pPr>
        <w:spacing w:before="0"/>
        <w:jc w:val="both"/>
        <w:rPr>
          <w:szCs w:val="22"/>
        </w:rPr>
      </w:pPr>
      <w:r w:rsidRPr="0068505C">
        <w:rPr>
          <w:b/>
          <w:szCs w:val="22"/>
          <w:u w:val="single"/>
        </w:rPr>
        <w:t>Плановые сроки выполнения работ:</w:t>
      </w:r>
      <w:r w:rsidRPr="0068505C">
        <w:rPr>
          <w:szCs w:val="22"/>
        </w:rPr>
        <w:t xml:space="preserve"> </w:t>
      </w:r>
      <w:r w:rsidR="00CF1D34" w:rsidRPr="00CF1D34">
        <w:rPr>
          <w:szCs w:val="22"/>
        </w:rPr>
        <w:t>1 этап: начало работ – с даты подписания договора, окончание работ – не позднее 31.10.2019 года 2 этап и окончание работ в целом: не позднее 31.03.2020 года</w:t>
      </w:r>
      <w:r w:rsidRPr="0068505C">
        <w:rPr>
          <w:szCs w:val="22"/>
        </w:rPr>
        <w:t>.</w:t>
      </w:r>
    </w:p>
    <w:p w:rsidR="0052449C" w:rsidRPr="0068505C" w:rsidRDefault="0052449C" w:rsidP="0068505C">
      <w:pPr>
        <w:spacing w:before="0"/>
        <w:jc w:val="both"/>
        <w:rPr>
          <w:szCs w:val="22"/>
        </w:rPr>
      </w:pPr>
      <w:r w:rsidRPr="0068505C">
        <w:rPr>
          <w:b/>
          <w:szCs w:val="22"/>
          <w:u w:val="single"/>
        </w:rPr>
        <w:t>Условия оплаты</w:t>
      </w:r>
      <w:r w:rsidRPr="0068505C">
        <w:rPr>
          <w:szCs w:val="22"/>
        </w:rPr>
        <w:t>: по предоставленным подписанным актам выполненных работ и счетам–фактурам, с отсрочкой платежа не менее 45 календарных дней и не более 60 календарных дней.</w:t>
      </w:r>
    </w:p>
    <w:p w:rsidR="0052449C" w:rsidRDefault="0052449C" w:rsidP="0068505C">
      <w:pPr>
        <w:autoSpaceDE w:val="0"/>
        <w:spacing w:before="0"/>
        <w:ind w:firstLine="567"/>
        <w:jc w:val="both"/>
        <w:rPr>
          <w:szCs w:val="22"/>
        </w:rPr>
      </w:pPr>
      <w:r w:rsidRPr="0068505C">
        <w:rPr>
          <w:szCs w:val="22"/>
        </w:rPr>
        <w:t>Удорожание работ, не предусмотренное дополнительным соглашением к Договору подряда, оплате не подлежит.</w:t>
      </w:r>
    </w:p>
    <w:p w:rsidR="00CF1D34" w:rsidRDefault="00CF1D34" w:rsidP="0068505C">
      <w:pPr>
        <w:autoSpaceDE w:val="0"/>
        <w:spacing w:before="0"/>
        <w:ind w:firstLine="567"/>
        <w:jc w:val="both"/>
        <w:rPr>
          <w:szCs w:val="22"/>
        </w:rPr>
      </w:pPr>
      <w:r w:rsidRPr="00CF1D34">
        <w:rPr>
          <w:szCs w:val="22"/>
        </w:rPr>
        <w:t>Опцион не предоставляется</w:t>
      </w:r>
      <w:r>
        <w:rPr>
          <w:szCs w:val="22"/>
        </w:rPr>
        <w:t>.</w:t>
      </w:r>
    </w:p>
    <w:p w:rsidR="007B691E" w:rsidRPr="007B691E" w:rsidRDefault="007B691E" w:rsidP="0068505C">
      <w:pPr>
        <w:autoSpaceDE w:val="0"/>
        <w:spacing w:before="0"/>
        <w:ind w:firstLine="567"/>
        <w:jc w:val="both"/>
        <w:rPr>
          <w:sz w:val="16"/>
          <w:szCs w:val="16"/>
        </w:rPr>
      </w:pPr>
    </w:p>
    <w:p w:rsidR="0052449C" w:rsidRPr="0068505C" w:rsidRDefault="0052449C" w:rsidP="0068505C">
      <w:pPr>
        <w:autoSpaceDE w:val="0"/>
        <w:spacing w:before="0"/>
        <w:jc w:val="both"/>
        <w:rPr>
          <w:b/>
          <w:iCs/>
          <w:szCs w:val="22"/>
        </w:rPr>
      </w:pPr>
      <w:r w:rsidRPr="0068505C">
        <w:rPr>
          <w:b/>
          <w:iCs/>
          <w:szCs w:val="22"/>
        </w:rPr>
        <w:t>2. Основные требования к продукту.</w:t>
      </w:r>
    </w:p>
    <w:p w:rsidR="00F872CC" w:rsidRPr="00CE72DF" w:rsidRDefault="00F872CC" w:rsidP="00F872CC">
      <w:pPr>
        <w:ind w:firstLine="567"/>
        <w:jc w:val="both"/>
        <w:rPr>
          <w:szCs w:val="22"/>
        </w:rPr>
      </w:pPr>
      <w:r w:rsidRPr="00CE72DF">
        <w:rPr>
          <w:szCs w:val="22"/>
        </w:rPr>
        <w:t>Работы должны быть вы</w:t>
      </w:r>
      <w:r>
        <w:rPr>
          <w:szCs w:val="22"/>
        </w:rPr>
        <w:t xml:space="preserve">полнены с надлежащим качеством, </w:t>
      </w:r>
      <w:r w:rsidRPr="00CE72DF">
        <w:rPr>
          <w:szCs w:val="22"/>
        </w:rPr>
        <w:t>в указанные сроки и отвечать требованиям соответствующих стандартов</w:t>
      </w:r>
      <w:r>
        <w:rPr>
          <w:szCs w:val="22"/>
        </w:rPr>
        <w:t xml:space="preserve">, норм и технических условий, в </w:t>
      </w:r>
      <w:proofErr w:type="spellStart"/>
      <w:r w:rsidRPr="00CE72DF">
        <w:rPr>
          <w:szCs w:val="22"/>
        </w:rPr>
        <w:t>т.ч</w:t>
      </w:r>
      <w:proofErr w:type="spellEnd"/>
      <w:r w:rsidRPr="00CE72DF">
        <w:rPr>
          <w:szCs w:val="22"/>
        </w:rPr>
        <w:t>.</w:t>
      </w:r>
      <w:r>
        <w:rPr>
          <w:szCs w:val="22"/>
        </w:rPr>
        <w:t xml:space="preserve"> </w:t>
      </w:r>
      <w:r w:rsidRPr="00B35118">
        <w:rPr>
          <w:color w:val="000000"/>
          <w:shd w:val="clear" w:color="auto" w:fill="FFFFFF"/>
        </w:rPr>
        <w:t>СП 80.13330.2016, СП 16.13330.2011, СП 63.13330.2012, СП 70.13330.2012, СП 45.13330.2012, ГОСТ Р 52119-2003, Межотраслевые правила по охране труда при проведении водолазных работ, утв. приказом от 13 апреля 2007 г. N 269.</w:t>
      </w:r>
    </w:p>
    <w:p w:rsidR="000D2E0A" w:rsidRDefault="00F872CC" w:rsidP="00F872CC">
      <w:pPr>
        <w:autoSpaceDE w:val="0"/>
        <w:spacing w:after="120"/>
        <w:jc w:val="both"/>
        <w:rPr>
          <w:szCs w:val="22"/>
        </w:rPr>
      </w:pPr>
      <w:r>
        <w:rPr>
          <w:iCs/>
          <w:szCs w:val="22"/>
        </w:rPr>
        <w:t>Осуществлять работы в соответствии с нормативными до</w:t>
      </w:r>
      <w:r w:rsidR="00DF20CE">
        <w:rPr>
          <w:iCs/>
          <w:szCs w:val="22"/>
        </w:rPr>
        <w:t xml:space="preserve">кументами, указанными в </w:t>
      </w:r>
      <w:proofErr w:type="spellStart"/>
      <w:r w:rsidR="00DF20CE">
        <w:rPr>
          <w:iCs/>
          <w:szCs w:val="22"/>
        </w:rPr>
        <w:t>п.п</w:t>
      </w:r>
      <w:proofErr w:type="spellEnd"/>
      <w:r w:rsidR="00DF20CE">
        <w:rPr>
          <w:iCs/>
          <w:szCs w:val="22"/>
        </w:rPr>
        <w:t>. 5.4</w:t>
      </w:r>
      <w:r>
        <w:rPr>
          <w:iCs/>
          <w:szCs w:val="22"/>
        </w:rPr>
        <w:t xml:space="preserve">, 6.6 проекта Договора. </w:t>
      </w:r>
      <w:r>
        <w:rPr>
          <w:szCs w:val="22"/>
        </w:rPr>
        <w:t>Данная документация передается Заказчиком Подрядчику в электронном виде, посредством электронной почты.</w:t>
      </w:r>
    </w:p>
    <w:p w:rsidR="00EF1336" w:rsidRDefault="0052449C" w:rsidP="0068505C">
      <w:pPr>
        <w:autoSpaceDE w:val="0"/>
        <w:spacing w:before="0"/>
        <w:jc w:val="both"/>
        <w:rPr>
          <w:rFonts w:cs="Arial"/>
          <w:b/>
          <w:iCs/>
          <w:szCs w:val="22"/>
        </w:rPr>
      </w:pPr>
      <w:r w:rsidRPr="0068505C">
        <w:rPr>
          <w:b/>
          <w:iCs/>
          <w:szCs w:val="22"/>
        </w:rPr>
        <w:t xml:space="preserve">3. </w:t>
      </w:r>
      <w:r w:rsidR="00EF1336" w:rsidRPr="0068505C">
        <w:rPr>
          <w:rFonts w:cs="Arial"/>
          <w:b/>
          <w:iCs/>
          <w:szCs w:val="22"/>
        </w:rPr>
        <w:t>Основные требования к Контрагенту.</w:t>
      </w:r>
    </w:p>
    <w:tbl>
      <w:tblPr>
        <w:tblW w:w="99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3686"/>
        <w:gridCol w:w="1276"/>
        <w:gridCol w:w="1418"/>
      </w:tblGrid>
      <w:tr w:rsidR="00872363" w:rsidRPr="00184B21" w:rsidTr="008A6284">
        <w:trPr>
          <w:trHeight w:val="322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72363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72363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872363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72363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872363" w:rsidRPr="00872363" w:rsidRDefault="00872363" w:rsidP="00872363">
            <w:pPr>
              <w:spacing w:before="100" w:beforeAutospacing="1" w:after="100" w:afterAutospacing="1"/>
              <w:ind w:left="-111" w:right="-105"/>
              <w:rPr>
                <w:rFonts w:cs="Arial"/>
                <w:b/>
                <w:bCs/>
                <w:sz w:val="20"/>
                <w:szCs w:val="20"/>
              </w:rPr>
            </w:pPr>
            <w:r w:rsidRPr="00872363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872363" w:rsidRPr="00872363" w:rsidRDefault="00872363" w:rsidP="00872363">
            <w:pPr>
              <w:spacing w:before="100" w:beforeAutospacing="1" w:after="100" w:afterAutospacing="1"/>
              <w:ind w:left="-104" w:right="-11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872363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72363" w:rsidRPr="00184B21" w:rsidTr="008A6284">
        <w:trPr>
          <w:trHeight w:val="322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872363" w:rsidRPr="00184B21" w:rsidTr="008A6284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sz w:val="20"/>
                <w:szCs w:val="20"/>
              </w:rPr>
            </w:pPr>
            <w:r w:rsidRPr="00872363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sz w:val="20"/>
                <w:szCs w:val="20"/>
              </w:rPr>
            </w:pPr>
            <w:r w:rsidRPr="00872363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sz w:val="20"/>
                <w:szCs w:val="20"/>
              </w:rPr>
            </w:pPr>
            <w:r w:rsidRPr="0087236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sz w:val="20"/>
                <w:szCs w:val="20"/>
              </w:rPr>
            </w:pPr>
            <w:r w:rsidRPr="0087236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b/>
                <w:sz w:val="20"/>
                <w:szCs w:val="20"/>
              </w:rPr>
            </w:pPr>
            <w:r w:rsidRPr="00872363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872363" w:rsidRPr="00184B21" w:rsidTr="008A6284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872363">
            <w:pPr>
              <w:pStyle w:val="ac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ind w:left="0" w:firstLin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0F165A">
            <w:pPr>
              <w:autoSpaceDE w:val="0"/>
              <w:jc w:val="both"/>
              <w:rPr>
                <w:rFonts w:cs="Arial"/>
                <w:b/>
                <w:sz w:val="20"/>
                <w:szCs w:val="20"/>
                <w:highlight w:val="yellow"/>
              </w:rPr>
            </w:pPr>
            <w:r w:rsidRPr="00872363">
              <w:rPr>
                <w:rFonts w:cs="Arial"/>
                <w:sz w:val="20"/>
                <w:szCs w:val="20"/>
              </w:rPr>
              <w:t xml:space="preserve">Опыт выполнения подобных работ на </w:t>
            </w:r>
            <w:r w:rsidR="000F165A">
              <w:rPr>
                <w:rFonts w:cs="Arial"/>
                <w:sz w:val="20"/>
                <w:szCs w:val="20"/>
              </w:rPr>
              <w:t xml:space="preserve">водозаборах </w:t>
            </w:r>
            <w:r w:rsidR="000F165A" w:rsidRPr="000F165A">
              <w:rPr>
                <w:rFonts w:cs="Arial"/>
                <w:sz w:val="20"/>
                <w:szCs w:val="20"/>
              </w:rPr>
              <w:t xml:space="preserve">промышленных </w:t>
            </w:r>
            <w:r w:rsidR="000F165A" w:rsidRPr="000F165A">
              <w:rPr>
                <w:rFonts w:cs="Arial"/>
                <w:sz w:val="20"/>
                <w:szCs w:val="20"/>
              </w:rPr>
              <w:lastRenderedPageBreak/>
              <w:t>предприятий</w:t>
            </w:r>
            <w:r w:rsidRPr="000F165A">
              <w:rPr>
                <w:rFonts w:cs="Arial"/>
                <w:sz w:val="20"/>
                <w:szCs w:val="20"/>
              </w:rPr>
              <w:t>, в том числе, но не ограничиваясь, на ПАО «</w:t>
            </w:r>
            <w:proofErr w:type="spellStart"/>
            <w:r w:rsidRPr="000F165A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0F165A">
              <w:rPr>
                <w:rFonts w:cs="Arial"/>
                <w:sz w:val="20"/>
                <w:szCs w:val="20"/>
              </w:rPr>
              <w:t>-ЯНОС</w:t>
            </w:r>
            <w:r w:rsidRPr="00872363">
              <w:rPr>
                <w:rFonts w:cs="Arial"/>
                <w:sz w:val="20"/>
                <w:szCs w:val="20"/>
              </w:rPr>
              <w:t>», ПАО «Газпром нефть», ПАО «НК «Роснефть».</w:t>
            </w:r>
            <w:r w:rsidRPr="0087236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lastRenderedPageBreak/>
              <w:t xml:space="preserve">Справка об опыте работы за последние 4 года, за подписью руководителя организации (Форма 7). 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лет</w:t>
            </w:r>
          </w:p>
        </w:tc>
        <w:tc>
          <w:tcPr>
            <w:tcW w:w="1418" w:type="dxa"/>
            <w:shd w:val="clear" w:color="auto" w:fill="auto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3 и более</w:t>
            </w:r>
          </w:p>
        </w:tc>
      </w:tr>
      <w:tr w:rsidR="00872363" w:rsidRPr="009A7B2E" w:rsidTr="008A6284">
        <w:trPr>
          <w:trHeight w:val="427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872363">
            <w:pPr>
              <w:pStyle w:val="ac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ind w:left="0" w:firstLin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 xml:space="preserve">Членство в региональной саморегулируемой организации 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Выписка из реестра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</w:t>
            </w:r>
            <w:r w:rsidRPr="00872363">
              <w:rPr>
                <w:rFonts w:cs="Arial"/>
                <w:sz w:val="20"/>
                <w:szCs w:val="20"/>
              </w:rPr>
              <w:t>аличие/ отсутствие</w:t>
            </w:r>
          </w:p>
        </w:tc>
        <w:tc>
          <w:tcPr>
            <w:tcW w:w="1418" w:type="dxa"/>
            <w:shd w:val="clear" w:color="auto" w:fill="auto"/>
          </w:tcPr>
          <w:p w:rsidR="00872363" w:rsidRPr="00872363" w:rsidRDefault="00872363" w:rsidP="0099612C">
            <w:pPr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872363" w:rsidRPr="009A7B2E" w:rsidTr="008A6284">
        <w:trPr>
          <w:trHeight w:val="19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872363">
            <w:pPr>
              <w:pStyle w:val="ac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ind w:left="0" w:firstLin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Наличие обученного персонала по водолазному делу.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Справка о кадровых ресурсах для выполнения работ по предмету закупки, не задействованных на период выполнения вышеуказанных работ на других объектах, с указанием постоянно обученного персонала, включая ИТР и рабочих (в % к общей численности) и указанием опыта работы непосредственных руководителей на промышленных объектах, за подписью руководителя организации (Форма 8)</w:t>
            </w:r>
            <w:r w:rsidRPr="00872363">
              <w:rPr>
                <w:rFonts w:cs="Arial"/>
                <w:sz w:val="20"/>
                <w:szCs w:val="20"/>
                <w:lang w:eastAsia="en-US"/>
              </w:rPr>
              <w:t>, с приложением копий документов:</w:t>
            </w:r>
          </w:p>
          <w:p w:rsidR="00872363" w:rsidRPr="00872363" w:rsidRDefault="00872363" w:rsidP="0099612C">
            <w:pPr>
              <w:autoSpaceDE w:val="0"/>
              <w:rPr>
                <w:rFonts w:cs="Arial"/>
                <w:sz w:val="20"/>
                <w:szCs w:val="20"/>
                <w:lang w:eastAsia="en-US"/>
              </w:rPr>
            </w:pPr>
            <w:r w:rsidRPr="00872363">
              <w:rPr>
                <w:rFonts w:cs="Arial"/>
                <w:sz w:val="20"/>
                <w:szCs w:val="20"/>
                <w:lang w:eastAsia="en-US"/>
              </w:rPr>
              <w:t>1. о профессиональном образовании по водолазному делу;</w:t>
            </w:r>
          </w:p>
          <w:p w:rsidR="00872363" w:rsidRDefault="00872363" w:rsidP="0099612C">
            <w:pPr>
              <w:autoSpaceDE w:val="0"/>
              <w:rPr>
                <w:rFonts w:cs="Arial"/>
                <w:sz w:val="20"/>
                <w:szCs w:val="20"/>
                <w:lang w:eastAsia="en-US"/>
              </w:rPr>
            </w:pPr>
            <w:r w:rsidRPr="00872363">
              <w:rPr>
                <w:rFonts w:cs="Arial"/>
                <w:sz w:val="20"/>
                <w:szCs w:val="20"/>
                <w:lang w:eastAsia="en-US"/>
              </w:rPr>
              <w:t xml:space="preserve">2. медицинской книжки водолаза с заключением водолазно-медицинской комиссии о пригодности к подводным работам; </w:t>
            </w:r>
          </w:p>
          <w:p w:rsidR="00872363" w:rsidRPr="00872363" w:rsidRDefault="00872363" w:rsidP="0099612C">
            <w:pPr>
              <w:autoSpaceDE w:val="0"/>
              <w:rPr>
                <w:rFonts w:cs="Arial"/>
                <w:sz w:val="20"/>
                <w:szCs w:val="20"/>
                <w:lang w:eastAsia="en-US"/>
              </w:rPr>
            </w:pPr>
            <w:r w:rsidRPr="00872363">
              <w:rPr>
                <w:rFonts w:cs="Arial"/>
                <w:sz w:val="20"/>
                <w:szCs w:val="20"/>
                <w:lang w:eastAsia="en-US"/>
              </w:rPr>
              <w:t>3. водолазных книжек;</w:t>
            </w:r>
          </w:p>
          <w:p w:rsidR="00872363" w:rsidRPr="00872363" w:rsidRDefault="00872363" w:rsidP="0099612C">
            <w:pPr>
              <w:autoSpaceDE w:val="0"/>
              <w:rPr>
                <w:rFonts w:cs="Arial"/>
                <w:sz w:val="20"/>
                <w:szCs w:val="20"/>
                <w:lang w:eastAsia="en-US"/>
              </w:rPr>
            </w:pPr>
            <w:r w:rsidRPr="00872363">
              <w:rPr>
                <w:rFonts w:cs="Arial"/>
                <w:sz w:val="20"/>
                <w:szCs w:val="20"/>
                <w:lang w:eastAsia="en-US"/>
              </w:rPr>
              <w:t>4. протоколов водолазно-квалификационной комиссии (ВКК);</w:t>
            </w:r>
          </w:p>
          <w:p w:rsidR="00872363" w:rsidRPr="00872363" w:rsidRDefault="00872363" w:rsidP="0099612C">
            <w:pPr>
              <w:autoSpaceDE w:val="0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  <w:lang w:eastAsia="en-US"/>
              </w:rPr>
              <w:t>5. сертификата руководителя водолазных работ.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</w:t>
            </w:r>
            <w:r w:rsidRPr="00872363">
              <w:rPr>
                <w:rFonts w:cs="Arial"/>
                <w:sz w:val="20"/>
                <w:szCs w:val="20"/>
              </w:rPr>
              <w:t>ел.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3 и более</w:t>
            </w:r>
          </w:p>
        </w:tc>
      </w:tr>
      <w:tr w:rsidR="00872363" w:rsidRPr="00184B21" w:rsidTr="008A6284">
        <w:trPr>
          <w:trHeight w:val="1541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872363">
            <w:pPr>
              <w:pStyle w:val="ac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ind w:left="0" w:firstLin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Укомплектованность для проведения работ достаточным количеством оборудования и специальной техники, находящихся в собственности или аренде: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72363" w:rsidRPr="00184B21" w:rsidTr="008A6284">
        <w:trPr>
          <w:trHeight w:val="5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5.1.</w:t>
            </w: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872363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- водолазное оборудование, средства безопасности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Справка о наличии производственных мощностей (Форма 9)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</w:t>
            </w:r>
            <w:r w:rsidRPr="00872363">
              <w:rPr>
                <w:rFonts w:cs="Arial"/>
                <w:sz w:val="20"/>
                <w:szCs w:val="20"/>
              </w:rPr>
              <w:t>омплект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3 и более</w:t>
            </w:r>
          </w:p>
        </w:tc>
      </w:tr>
      <w:tr w:rsidR="00872363" w:rsidRPr="00184B21" w:rsidTr="008A6284">
        <w:trPr>
          <w:trHeight w:val="5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5.2.</w:t>
            </w: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- гидромонитор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Справка о наличии производственных мощностей (Форма 9)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</w:t>
            </w:r>
            <w:r w:rsidRPr="00872363">
              <w:rPr>
                <w:rFonts w:cs="Arial"/>
                <w:sz w:val="20"/>
                <w:szCs w:val="20"/>
              </w:rPr>
              <w:t>д.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1 и более</w:t>
            </w:r>
          </w:p>
        </w:tc>
      </w:tr>
      <w:tr w:rsidR="00872363" w:rsidRPr="00184B21" w:rsidTr="008A6284">
        <w:trPr>
          <w:trHeight w:val="5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5.3.</w:t>
            </w: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- подводный телевизионный комплекс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Справка о наличии производственных мощностей (Форма 9)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</w:t>
            </w:r>
            <w:r w:rsidRPr="00872363">
              <w:rPr>
                <w:rFonts w:cs="Arial"/>
                <w:sz w:val="20"/>
                <w:szCs w:val="20"/>
              </w:rPr>
              <w:t>д.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1 и более</w:t>
            </w:r>
          </w:p>
        </w:tc>
      </w:tr>
      <w:tr w:rsidR="00872363" w:rsidRPr="00184B21" w:rsidTr="008A6284">
        <w:trPr>
          <w:trHeight w:val="5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5.4.</w:t>
            </w: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 xml:space="preserve">- водолазный бот, годный к эксплуатации, с документами, технически исправный, имеющий свидетельство об </w:t>
            </w:r>
            <w:r w:rsidRPr="00872363">
              <w:rPr>
                <w:rFonts w:cs="Arial"/>
                <w:sz w:val="20"/>
                <w:szCs w:val="20"/>
              </w:rPr>
              <w:lastRenderedPageBreak/>
              <w:t>управлении безопасностью (СУБ).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872363">
            <w:pPr>
              <w:autoSpaceDE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lastRenderedPageBreak/>
              <w:t>Справка о наличии производственных мощностей (Форма 9)</w:t>
            </w:r>
          </w:p>
          <w:p w:rsidR="00872363" w:rsidRPr="00872363" w:rsidRDefault="00872363" w:rsidP="00872363">
            <w:pPr>
              <w:autoSpaceDE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Копия документов Российского Речного Регистра, СУБ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</w:t>
            </w:r>
            <w:r w:rsidRPr="00872363">
              <w:rPr>
                <w:rFonts w:cs="Arial"/>
                <w:sz w:val="20"/>
                <w:szCs w:val="20"/>
              </w:rPr>
              <w:t>д.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1 и более</w:t>
            </w:r>
          </w:p>
        </w:tc>
      </w:tr>
      <w:tr w:rsidR="00872363" w:rsidRPr="00184B21" w:rsidTr="008A6284">
        <w:trPr>
          <w:trHeight w:val="196"/>
        </w:trPr>
        <w:tc>
          <w:tcPr>
            <w:tcW w:w="582" w:type="dxa"/>
            <w:shd w:val="clear" w:color="auto" w:fill="auto"/>
            <w:noWrap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5.5</w:t>
            </w:r>
          </w:p>
        </w:tc>
        <w:tc>
          <w:tcPr>
            <w:tcW w:w="2977" w:type="dxa"/>
            <w:shd w:val="clear" w:color="auto" w:fill="auto"/>
          </w:tcPr>
          <w:p w:rsidR="00872363" w:rsidRPr="00872363" w:rsidRDefault="00872363" w:rsidP="0099612C">
            <w:pPr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 xml:space="preserve">- </w:t>
            </w:r>
            <w:r w:rsidRPr="00872363">
              <w:rPr>
                <w:rFonts w:eastAsia="SimSun" w:cs="Arial"/>
                <w:sz w:val="20"/>
                <w:szCs w:val="20"/>
                <w:lang w:eastAsia="zh-CN"/>
              </w:rPr>
              <w:t xml:space="preserve">понтон с краном г/п не менее 1 </w:t>
            </w:r>
            <w:proofErr w:type="spellStart"/>
            <w:r w:rsidRPr="00872363">
              <w:rPr>
                <w:rFonts w:eastAsia="SimSun" w:cs="Arial"/>
                <w:sz w:val="20"/>
                <w:szCs w:val="20"/>
                <w:lang w:eastAsia="zh-CN"/>
              </w:rPr>
              <w:t>тн</w:t>
            </w:r>
            <w:proofErr w:type="spellEnd"/>
            <w:r w:rsidRPr="00872363">
              <w:rPr>
                <w:rFonts w:eastAsia="SimSun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872363" w:rsidRPr="00872363" w:rsidRDefault="00872363" w:rsidP="0099612C">
            <w:pPr>
              <w:autoSpaceDE w:val="0"/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Справка о наличии производственных мощностей (Форма 9)</w:t>
            </w:r>
          </w:p>
        </w:tc>
        <w:tc>
          <w:tcPr>
            <w:tcW w:w="1276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</w:t>
            </w:r>
            <w:r w:rsidRPr="00872363">
              <w:rPr>
                <w:rFonts w:cs="Arial"/>
                <w:sz w:val="20"/>
                <w:szCs w:val="20"/>
              </w:rPr>
              <w:t>д.</w:t>
            </w:r>
          </w:p>
        </w:tc>
        <w:tc>
          <w:tcPr>
            <w:tcW w:w="1418" w:type="dxa"/>
            <w:shd w:val="clear" w:color="000000" w:fill="FFFFFF"/>
          </w:tcPr>
          <w:p w:rsidR="00872363" w:rsidRPr="00872363" w:rsidRDefault="00872363" w:rsidP="0099612C">
            <w:pPr>
              <w:spacing w:before="100" w:beforeAutospacing="1" w:after="100" w:afterAutospacing="1"/>
              <w:jc w:val="both"/>
              <w:rPr>
                <w:rFonts w:cs="Arial"/>
                <w:sz w:val="20"/>
                <w:szCs w:val="20"/>
              </w:rPr>
            </w:pPr>
            <w:r w:rsidRPr="00872363">
              <w:rPr>
                <w:rFonts w:cs="Arial"/>
                <w:sz w:val="20"/>
                <w:szCs w:val="20"/>
              </w:rPr>
              <w:t>1 и более</w:t>
            </w:r>
          </w:p>
        </w:tc>
      </w:tr>
    </w:tbl>
    <w:p w:rsidR="009D3D7C" w:rsidRPr="008C01D0" w:rsidRDefault="00BF0EF3" w:rsidP="009D3D7C">
      <w:pPr>
        <w:autoSpaceDE w:val="0"/>
        <w:spacing w:before="240" w:after="120"/>
        <w:jc w:val="both"/>
        <w:rPr>
          <w:rFonts w:cs="Arial"/>
          <w:b/>
          <w:iCs/>
          <w:color w:val="FF0000"/>
          <w:szCs w:val="22"/>
        </w:rPr>
      </w:pPr>
      <w:r>
        <w:rPr>
          <w:rFonts w:cs="Arial"/>
          <w:b/>
          <w:iCs/>
          <w:szCs w:val="22"/>
        </w:rPr>
        <w:t>4</w:t>
      </w:r>
      <w:r w:rsidR="009D3D7C" w:rsidRPr="005C4D6B">
        <w:rPr>
          <w:rFonts w:cs="Arial"/>
          <w:b/>
          <w:iCs/>
          <w:szCs w:val="22"/>
        </w:rPr>
        <w:t>. Условия выполнения работ.</w:t>
      </w:r>
      <w:r w:rsidR="009D3D7C" w:rsidRPr="00EF1336">
        <w:rPr>
          <w:rFonts w:cs="Arial"/>
          <w:b/>
          <w:iCs/>
          <w:szCs w:val="22"/>
        </w:rPr>
        <w:t xml:space="preserve"> </w:t>
      </w:r>
    </w:p>
    <w:p w:rsidR="00DF20CE" w:rsidRDefault="00DF20CE" w:rsidP="00DF20CE">
      <w:pPr>
        <w:autoSpaceDE w:val="0"/>
        <w:ind w:firstLine="720"/>
        <w:jc w:val="both"/>
        <w:rPr>
          <w:szCs w:val="22"/>
        </w:rPr>
      </w:pPr>
      <w:r>
        <w:rPr>
          <w:szCs w:val="22"/>
        </w:rPr>
        <w:t>Контрагент должен выполнять требования инструкций, положений и правил безопасности ПАО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-ЯНОС», которые указаны в п.п.5.5,6.6 проекта Договора. Данные нормативные акты передаются Контрагенту Заказчиком в электронном виде, посредством электронной почты.</w:t>
      </w:r>
    </w:p>
    <w:p w:rsidR="00DF20CE" w:rsidRDefault="00DF20CE" w:rsidP="008A6284">
      <w:pPr>
        <w:autoSpaceDE w:val="0"/>
        <w:spacing w:before="0"/>
        <w:ind w:firstLine="720"/>
        <w:jc w:val="both"/>
        <w:rPr>
          <w:szCs w:val="22"/>
        </w:rPr>
      </w:pPr>
      <w:r>
        <w:rPr>
          <w:szCs w:val="22"/>
        </w:rPr>
        <w:t>Контрагент должен обладать соответствующими производственными мощностями, материально-техническими и кадровыми ресурсами,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Подрядчика.</w:t>
      </w:r>
    </w:p>
    <w:p w:rsidR="00DF20CE" w:rsidRDefault="00DF20CE" w:rsidP="008A6284">
      <w:pPr>
        <w:autoSpaceDE w:val="0"/>
        <w:spacing w:before="0"/>
        <w:ind w:firstLine="720"/>
        <w:jc w:val="both"/>
        <w:rPr>
          <w:color w:val="FF0000"/>
          <w:szCs w:val="22"/>
        </w:rPr>
      </w:pPr>
      <w:r>
        <w:rPr>
          <w:szCs w:val="22"/>
        </w:rPr>
        <w:t>Все поставляемые для выполнения работ материалы, инструмент должны иметь:</w:t>
      </w:r>
    </w:p>
    <w:p w:rsidR="00DF20CE" w:rsidRPr="00DF20CE" w:rsidRDefault="00DF20CE" w:rsidP="008A6284">
      <w:pPr>
        <w:pStyle w:val="aff7"/>
        <w:shd w:val="clear" w:color="auto" w:fill="FFFFFF"/>
        <w:ind w:firstLine="720"/>
        <w:contextualSpacing/>
        <w:jc w:val="both"/>
        <w:rPr>
          <w:rFonts w:ascii="Arial" w:hAnsi="Arial"/>
          <w:sz w:val="22"/>
          <w:szCs w:val="22"/>
        </w:rPr>
      </w:pPr>
      <w:r w:rsidRPr="00B35118">
        <w:rPr>
          <w:color w:val="000000"/>
          <w:shd w:val="clear" w:color="auto" w:fill="FFFFFF"/>
        </w:rPr>
        <w:t xml:space="preserve">- </w:t>
      </w:r>
      <w:r w:rsidRPr="00DF20CE">
        <w:rPr>
          <w:rFonts w:ascii="Arial" w:hAnsi="Arial"/>
          <w:sz w:val="22"/>
          <w:szCs w:val="22"/>
        </w:rPr>
        <w:t xml:space="preserve">Сертификаты качества, выданные производителем, </w:t>
      </w:r>
    </w:p>
    <w:p w:rsidR="00DF20CE" w:rsidRPr="00DF20CE" w:rsidRDefault="00DF20CE" w:rsidP="008A6284">
      <w:pPr>
        <w:pStyle w:val="aff7"/>
        <w:shd w:val="clear" w:color="auto" w:fill="FFFFFF"/>
        <w:ind w:firstLine="720"/>
        <w:contextualSpacing/>
        <w:jc w:val="both"/>
        <w:rPr>
          <w:rFonts w:ascii="Arial" w:hAnsi="Arial"/>
          <w:sz w:val="22"/>
          <w:szCs w:val="22"/>
        </w:rPr>
      </w:pPr>
      <w:r w:rsidRPr="00DF20CE">
        <w:rPr>
          <w:rFonts w:ascii="Arial" w:hAnsi="Arial"/>
          <w:sz w:val="22"/>
          <w:szCs w:val="22"/>
        </w:rPr>
        <w:t xml:space="preserve">- Сертификаты соответствия Госстандарта Российской Федерации, </w:t>
      </w:r>
    </w:p>
    <w:p w:rsidR="00DF20CE" w:rsidRPr="00DF20CE" w:rsidRDefault="00DF20CE" w:rsidP="008A6284">
      <w:pPr>
        <w:pStyle w:val="aff7"/>
        <w:shd w:val="clear" w:color="auto" w:fill="FFFFFF"/>
        <w:ind w:firstLine="720"/>
        <w:contextualSpacing/>
        <w:jc w:val="both"/>
        <w:rPr>
          <w:rFonts w:ascii="Arial" w:hAnsi="Arial"/>
          <w:sz w:val="22"/>
          <w:szCs w:val="22"/>
        </w:rPr>
      </w:pPr>
      <w:r w:rsidRPr="00DF20CE">
        <w:rPr>
          <w:rFonts w:ascii="Arial" w:hAnsi="Arial"/>
          <w:sz w:val="22"/>
          <w:szCs w:val="22"/>
        </w:rPr>
        <w:t xml:space="preserve">- Обоснование безопасности, для продукции, подпадающей под требования технического регламента о безопасности машин и оборудования, </w:t>
      </w:r>
    </w:p>
    <w:p w:rsidR="00DF20CE" w:rsidRPr="00DF20CE" w:rsidRDefault="00DF20CE" w:rsidP="008A6284">
      <w:pPr>
        <w:pStyle w:val="aff7"/>
        <w:shd w:val="clear" w:color="auto" w:fill="FFFFFF"/>
        <w:ind w:firstLine="720"/>
        <w:contextualSpacing/>
        <w:jc w:val="both"/>
        <w:rPr>
          <w:rFonts w:ascii="Arial" w:hAnsi="Arial"/>
          <w:sz w:val="22"/>
          <w:szCs w:val="22"/>
        </w:rPr>
      </w:pPr>
      <w:r w:rsidRPr="00DF20CE">
        <w:rPr>
          <w:rFonts w:ascii="Arial" w:hAnsi="Arial"/>
          <w:sz w:val="22"/>
          <w:szCs w:val="22"/>
        </w:rPr>
        <w:t xml:space="preserve">- Технические паспорта и другие документы, удостоверяющие их качество. </w:t>
      </w:r>
    </w:p>
    <w:p w:rsidR="00DF20CE" w:rsidRDefault="00DF20CE" w:rsidP="008A6284">
      <w:pPr>
        <w:autoSpaceDE w:val="0"/>
        <w:spacing w:before="0"/>
        <w:ind w:firstLine="720"/>
        <w:jc w:val="both"/>
        <w:rPr>
          <w:szCs w:val="22"/>
        </w:rPr>
      </w:pPr>
      <w:r>
        <w:rPr>
          <w:szCs w:val="22"/>
        </w:rPr>
        <w:t xml:space="preserve">Контрагент должен обеспечить входной контроль, поставляемых им материалов, в соответствии с процедурой качества </w:t>
      </w:r>
      <w:r w:rsidRPr="00774474">
        <w:rPr>
          <w:szCs w:val="22"/>
        </w:rPr>
        <w:t>«Верификация закупленной продукции. Входной контроль оборудования и материалов»</w:t>
      </w:r>
      <w:r>
        <w:rPr>
          <w:szCs w:val="22"/>
        </w:rPr>
        <w:t xml:space="preserve"> СМК-ПК-7.</w:t>
      </w:r>
    </w:p>
    <w:p w:rsidR="009D3D7C" w:rsidRDefault="009D3D7C" w:rsidP="009D3D7C">
      <w:pPr>
        <w:autoSpaceDE w:val="0"/>
        <w:spacing w:before="0"/>
        <w:ind w:firstLine="720"/>
        <w:jc w:val="both"/>
        <w:rPr>
          <w:rFonts w:cs="Arial"/>
          <w:b/>
          <w:iCs/>
          <w:color w:val="FF0000"/>
          <w:sz w:val="16"/>
          <w:szCs w:val="16"/>
        </w:rPr>
      </w:pPr>
    </w:p>
    <w:p w:rsidR="009D3D7C" w:rsidRPr="00123F70" w:rsidRDefault="009D3D7C" w:rsidP="009D3D7C">
      <w:pPr>
        <w:autoSpaceDE w:val="0"/>
        <w:spacing w:before="0"/>
        <w:ind w:firstLine="720"/>
        <w:jc w:val="both"/>
        <w:rPr>
          <w:rFonts w:cs="Arial"/>
          <w:szCs w:val="22"/>
        </w:rPr>
      </w:pPr>
      <w:r w:rsidRPr="00123F70">
        <w:rPr>
          <w:rFonts w:cs="Arial"/>
          <w:b/>
          <w:iCs/>
          <w:szCs w:val="22"/>
        </w:rPr>
        <w:t xml:space="preserve">5. Особые условия. </w:t>
      </w:r>
    </w:p>
    <w:p w:rsidR="009D3D7C" w:rsidRDefault="009D3D7C" w:rsidP="009D3D7C">
      <w:pPr>
        <w:ind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В случае полного или частичного отзыва, или ухудшения безотзывной оферты Победитель тендера будет обязан, безусловно и безоговорочно, </w:t>
      </w:r>
      <w:r w:rsidR="00295F56">
        <w:rPr>
          <w:szCs w:val="22"/>
        </w:rPr>
        <w:t>уплатить П</w:t>
      </w:r>
      <w:r>
        <w:rPr>
          <w:szCs w:val="22"/>
        </w:rPr>
        <w:t>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штрафную неустойку в размере 5% от суммы Оферты. При несвоевременной или непо</w:t>
      </w:r>
      <w:r w:rsidR="00295F56">
        <w:rPr>
          <w:szCs w:val="22"/>
        </w:rPr>
        <w:t>лной уплате штрафной неустойки П</w:t>
      </w:r>
      <w:r>
        <w:rPr>
          <w:szCs w:val="22"/>
        </w:rPr>
        <w:t>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вправе начислить пени в размере 0,5% от несвоевременно уплаченной суммы до момента полного погашения.</w:t>
      </w:r>
    </w:p>
    <w:p w:rsidR="009D3D7C" w:rsidRDefault="009D3D7C" w:rsidP="009D3D7C">
      <w:pPr>
        <w:spacing w:before="0"/>
        <w:ind w:firstLine="567"/>
        <w:jc w:val="both"/>
        <w:rPr>
          <w:rFonts w:cs="Arial"/>
          <w:szCs w:val="22"/>
        </w:rPr>
      </w:pPr>
      <w:r>
        <w:rPr>
          <w:szCs w:val="22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после истечения срока, установленного для подписания догов</w:t>
      </w:r>
      <w:r w:rsidR="00295F56">
        <w:rPr>
          <w:szCs w:val="22"/>
        </w:rPr>
        <w:t>ора (или дня отказа), уплатить П</w:t>
      </w:r>
      <w:r>
        <w:rPr>
          <w:szCs w:val="22"/>
        </w:rPr>
        <w:t>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 xml:space="preserve">-ЯНОС» штрафную неустойку в </w:t>
      </w:r>
      <w:r w:rsidR="00295F56">
        <w:rPr>
          <w:szCs w:val="22"/>
        </w:rPr>
        <w:t>размере 10% от суммы, принятой П</w:t>
      </w:r>
      <w:r>
        <w:rPr>
          <w:szCs w:val="22"/>
        </w:rPr>
        <w:t>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 Оферте Победителя. При несвоевременной или непо</w:t>
      </w:r>
      <w:r w:rsidR="00295F56">
        <w:rPr>
          <w:szCs w:val="22"/>
        </w:rPr>
        <w:t>лной уплате штрафной неустойки П</w:t>
      </w:r>
      <w:r>
        <w:rPr>
          <w:szCs w:val="22"/>
        </w:rPr>
        <w:t>АО «</w:t>
      </w:r>
      <w:proofErr w:type="spellStart"/>
      <w:r>
        <w:rPr>
          <w:szCs w:val="22"/>
        </w:rPr>
        <w:t>Славнефть</w:t>
      </w:r>
      <w:proofErr w:type="spellEnd"/>
      <w:r>
        <w:rPr>
          <w:szCs w:val="22"/>
        </w:rPr>
        <w:t>-ЯНОС»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</w:t>
      </w:r>
      <w:r w:rsidRPr="00CA303E">
        <w:rPr>
          <w:rFonts w:cs="Arial"/>
          <w:szCs w:val="22"/>
        </w:rPr>
        <w:t xml:space="preserve"> </w:t>
      </w:r>
    </w:p>
    <w:p w:rsidR="00AE32FD" w:rsidRDefault="00AE32FD" w:rsidP="00210CEA">
      <w:pPr>
        <w:spacing w:before="0"/>
        <w:rPr>
          <w:rFonts w:cs="Arial"/>
          <w:szCs w:val="22"/>
        </w:rPr>
      </w:pPr>
    </w:p>
    <w:p w:rsidR="003B7AA7" w:rsidRDefault="003B7AA7" w:rsidP="00210CEA">
      <w:pPr>
        <w:spacing w:before="0"/>
        <w:rPr>
          <w:rFonts w:cs="Arial"/>
          <w:szCs w:val="22"/>
        </w:rPr>
      </w:pPr>
    </w:p>
    <w:p w:rsidR="00BA2176" w:rsidRPr="000D2E0A" w:rsidRDefault="003B7AA7" w:rsidP="008A6284">
      <w:pPr>
        <w:spacing w:before="0"/>
        <w:rPr>
          <w:b/>
          <w:szCs w:val="22"/>
        </w:rPr>
      </w:pPr>
      <w:r w:rsidRPr="00AE32FD">
        <w:rPr>
          <w:rFonts w:cs="Arial"/>
          <w:szCs w:val="22"/>
        </w:rPr>
        <w:t xml:space="preserve">Директор по снабжению               </w:t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  <w:t xml:space="preserve"> </w:t>
      </w:r>
      <w:r w:rsidR="008A6284">
        <w:rPr>
          <w:rFonts w:cs="Arial"/>
          <w:szCs w:val="22"/>
        </w:rPr>
        <w:t>_____________</w:t>
      </w:r>
      <w:r w:rsidRPr="00AE32FD">
        <w:rPr>
          <w:rFonts w:cs="Arial"/>
          <w:szCs w:val="22"/>
        </w:rPr>
        <w:t xml:space="preserve">__    </w:t>
      </w:r>
      <w:r>
        <w:rPr>
          <w:rFonts w:cs="Arial"/>
          <w:szCs w:val="22"/>
        </w:rPr>
        <w:t>Д</w:t>
      </w:r>
      <w:r w:rsidR="008A6284">
        <w:rPr>
          <w:rFonts w:cs="Arial"/>
          <w:szCs w:val="22"/>
        </w:rPr>
        <w:t xml:space="preserve">.Ю </w:t>
      </w:r>
      <w:proofErr w:type="spellStart"/>
      <w:r w:rsidR="008A6284">
        <w:rPr>
          <w:rFonts w:cs="Arial"/>
          <w:szCs w:val="22"/>
        </w:rPr>
        <w:t>Уржумов</w:t>
      </w:r>
      <w:proofErr w:type="spellEnd"/>
    </w:p>
    <w:p w:rsidR="006776D3" w:rsidRDefault="006776D3" w:rsidP="006776D3">
      <w:pPr>
        <w:jc w:val="right"/>
        <w:rPr>
          <w:b/>
        </w:rPr>
        <w:sectPr w:rsidR="006776D3" w:rsidSect="00707A8E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71877" w:rsidRPr="002E571A" w:rsidRDefault="00B71877" w:rsidP="00B71877">
      <w:pPr>
        <w:jc w:val="right"/>
        <w:rPr>
          <w:b/>
        </w:rPr>
      </w:pPr>
      <w:r w:rsidRPr="002E571A">
        <w:rPr>
          <w:b/>
        </w:rPr>
        <w:lastRenderedPageBreak/>
        <w:t xml:space="preserve">Форма </w:t>
      </w:r>
      <w:r>
        <w:rPr>
          <w:b/>
        </w:rPr>
        <w:t>6</w:t>
      </w:r>
      <w:r w:rsidRPr="002E571A">
        <w:rPr>
          <w:b/>
        </w:rPr>
        <w:t xml:space="preserve"> «Перечень аффилированных организаций»</w:t>
      </w:r>
    </w:p>
    <w:p w:rsidR="00B71877" w:rsidRPr="002E571A" w:rsidRDefault="00B71877" w:rsidP="00B71877">
      <w:pPr>
        <w:spacing w:before="0"/>
        <w:ind w:firstLine="708"/>
        <w:jc w:val="right"/>
        <w:rPr>
          <w:rFonts w:cs="Arial"/>
          <w:b/>
          <w:szCs w:val="22"/>
        </w:rPr>
      </w:pPr>
    </w:p>
    <w:p w:rsidR="00B71877" w:rsidRPr="002E571A" w:rsidRDefault="00B71877" w:rsidP="00B7187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2E571A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</w:rPr>
      </w:pPr>
      <w:r w:rsidRPr="002E571A">
        <w:rPr>
          <w:rFonts w:ascii="Arial" w:hAnsi="Arial" w:cs="Arial"/>
          <w:sz w:val="22"/>
        </w:rPr>
        <w:t>Участник закупки:</w:t>
      </w:r>
      <w:r w:rsidRPr="002E571A">
        <w:rPr>
          <w:rFonts w:ascii="Arial" w:hAnsi="Arial" w:cs="Arial"/>
          <w:szCs w:val="24"/>
        </w:rPr>
        <w:t xml:space="preserve"> </w:t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  <w:r w:rsidRPr="002E571A">
        <w:rPr>
          <w:rFonts w:ascii="Arial" w:hAnsi="Arial" w:cs="Arial"/>
          <w:szCs w:val="24"/>
          <w:u w:val="single"/>
        </w:rPr>
        <w:tab/>
      </w:r>
    </w:p>
    <w:p w:rsidR="00B71877" w:rsidRPr="002E571A" w:rsidRDefault="00B71877" w:rsidP="00B71877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2E571A">
        <w:rPr>
          <w:rFonts w:ascii="Arial" w:hAnsi="Arial" w:cs="Arial"/>
          <w:sz w:val="22"/>
        </w:rPr>
        <w:t xml:space="preserve">№ ПДО: </w:t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  <w:r w:rsidRPr="002E571A">
        <w:rPr>
          <w:rFonts w:ascii="Arial" w:hAnsi="Arial" w:cs="Arial"/>
          <w:sz w:val="22"/>
          <w:u w:val="single"/>
        </w:rPr>
        <w:tab/>
      </w:r>
    </w:p>
    <w:p w:rsidR="00B71877" w:rsidRPr="002E571A" w:rsidRDefault="00B71877" w:rsidP="00B71877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2E571A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№</w:t>
            </w:r>
          </w:p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b/>
                <w:sz w:val="20"/>
                <w:szCs w:val="20"/>
              </w:rPr>
            </w:pPr>
            <w:r w:rsidRPr="002E571A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1877" w:rsidRPr="002E571A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2E571A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B71877" w:rsidRPr="002E571A" w:rsidRDefault="00B71877" w:rsidP="00B71877"/>
    <w:p w:rsidR="00B71877" w:rsidRPr="002E571A" w:rsidRDefault="00B71877" w:rsidP="00B71877">
      <w:pPr>
        <w:rPr>
          <w:rFonts w:cs="Arial"/>
          <w:szCs w:val="22"/>
        </w:rPr>
      </w:pPr>
      <w:r w:rsidRPr="002E571A">
        <w:rPr>
          <w:rFonts w:cs="Arial"/>
          <w:szCs w:val="22"/>
        </w:rPr>
        <w:t>Подпись:________________________________ /Должность, Фамилия И.О./</w:t>
      </w:r>
    </w:p>
    <w:p w:rsidR="00B71877" w:rsidRPr="002E571A" w:rsidRDefault="00B71877" w:rsidP="00B71877">
      <w:pPr>
        <w:spacing w:before="0"/>
        <w:jc w:val="both"/>
      </w:pPr>
      <w:r w:rsidRPr="002E571A">
        <w:rPr>
          <w:rFonts w:cs="Arial"/>
          <w:szCs w:val="22"/>
        </w:rPr>
        <w:tab/>
      </w:r>
      <w:r w:rsidRPr="002E571A">
        <w:rPr>
          <w:rFonts w:cs="Arial"/>
          <w:szCs w:val="22"/>
        </w:rPr>
        <w:tab/>
        <w:t>МП</w:t>
      </w:r>
    </w:p>
    <w:p w:rsidR="00132B25" w:rsidRDefault="00132B25">
      <w:pPr>
        <w:spacing w:before="0" w:line="276" w:lineRule="auto"/>
        <w:jc w:val="center"/>
        <w:rPr>
          <w:b/>
        </w:rPr>
      </w:pPr>
      <w:r>
        <w:rPr>
          <w:b/>
        </w:rPr>
        <w:br w:type="page"/>
      </w:r>
    </w:p>
    <w:p w:rsidR="00132B25" w:rsidRPr="00152267" w:rsidRDefault="00132B25" w:rsidP="00132B25">
      <w:pPr>
        <w:jc w:val="right"/>
        <w:rPr>
          <w:b/>
        </w:rPr>
      </w:pPr>
      <w:r>
        <w:rPr>
          <w:b/>
        </w:rPr>
        <w:lastRenderedPageBreak/>
        <w:t>Форма 7</w:t>
      </w: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1622"/>
        <w:gridCol w:w="2086"/>
      </w:tblGrid>
      <w:tr w:rsidR="00132B25" w:rsidRPr="00152267" w:rsidTr="009A48A3">
        <w:trPr>
          <w:trHeight w:val="61"/>
        </w:trPr>
        <w:tc>
          <w:tcPr>
            <w:tcW w:w="5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rFonts w:cs="Arial"/>
              </w:rPr>
            </w:pPr>
          </w:p>
        </w:tc>
        <w:tc>
          <w:tcPr>
            <w:tcW w:w="20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rPr>
                <w:i/>
              </w:rPr>
            </w:pPr>
          </w:p>
        </w:tc>
      </w:tr>
      <w:tr w:rsidR="00132B25" w:rsidRPr="00152267" w:rsidTr="009A48A3">
        <w:trPr>
          <w:trHeight w:val="258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9E5CE0" w:rsidRDefault="003D282C" w:rsidP="00EB3839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3D282C">
              <w:rPr>
                <w:rFonts w:ascii="Times New Roman" w:hAnsi="Times New Roman"/>
                <w:b/>
                <w:sz w:val="24"/>
              </w:rPr>
              <w:t xml:space="preserve">Справка о заключенных и выполненных договорах по предмету закупки за </w:t>
            </w:r>
            <w:r w:rsidR="00EB3839">
              <w:rPr>
                <w:rFonts w:ascii="Times New Roman" w:hAnsi="Times New Roman"/>
                <w:b/>
                <w:sz w:val="24"/>
              </w:rPr>
              <w:t>последние 4 года</w:t>
            </w:r>
            <w:r w:rsidR="00132B25" w:rsidRPr="009E5CE0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132B25" w:rsidRPr="00152267" w:rsidTr="009A48A3">
        <w:trPr>
          <w:trHeight w:val="250"/>
        </w:trPr>
        <w:tc>
          <w:tcPr>
            <w:tcW w:w="14313" w:type="dxa"/>
            <w:gridSpan w:val="8"/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132B25" w:rsidRPr="00152267" w:rsidTr="00A03AA2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Форма собственности, наименование предприятия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Предмет договора, краткое описание состава работ/услуг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заключения договора, срок 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Сумма договора, тыс. руб.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Сведения о рекламациях по перечисленным договорам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9A48A3">
        <w:trPr>
          <w:trHeight w:val="241"/>
        </w:trPr>
        <w:tc>
          <w:tcPr>
            <w:tcW w:w="14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9A48A3">
        <w:trPr>
          <w:trHeight w:val="3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</w:tr>
      <w:tr w:rsidR="00132B25" w:rsidRPr="00152267" w:rsidTr="00A03AA2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C4078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</w:tr>
    </w:tbl>
    <w:p w:rsidR="009A48A3" w:rsidRDefault="00132B25" w:rsidP="00C40788">
      <w:pPr>
        <w:spacing w:before="0"/>
        <w:rPr>
          <w:rFonts w:ascii="Times New Roman" w:hAnsi="Times New Roman"/>
          <w:sz w:val="18"/>
          <w:szCs w:val="18"/>
        </w:rPr>
      </w:pPr>
      <w:r w:rsidRPr="00152267">
        <w:rPr>
          <w:rFonts w:ascii="Times New Roman" w:hAnsi="Times New Roman"/>
          <w:sz w:val="24"/>
        </w:rPr>
        <w:t>М.П</w:t>
      </w:r>
      <w:r w:rsidRPr="009A48A3">
        <w:rPr>
          <w:rFonts w:ascii="Times New Roman" w:hAnsi="Times New Roman"/>
          <w:sz w:val="18"/>
          <w:szCs w:val="18"/>
        </w:rPr>
        <w:t>.</w:t>
      </w:r>
    </w:p>
    <w:p w:rsidR="00132B25" w:rsidRPr="009A48A3" w:rsidRDefault="00132B25" w:rsidP="00C40788">
      <w:pPr>
        <w:spacing w:before="0"/>
        <w:rPr>
          <w:rFonts w:ascii="Times New Roman" w:hAnsi="Times New Roman"/>
          <w:sz w:val="18"/>
          <w:szCs w:val="18"/>
        </w:rPr>
      </w:pPr>
      <w:r w:rsidRPr="009A48A3">
        <w:rPr>
          <w:rFonts w:ascii="Times New Roman" w:hAnsi="Times New Roman"/>
          <w:sz w:val="18"/>
          <w:szCs w:val="18"/>
        </w:rPr>
        <w:t>* 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задании.</w:t>
      </w:r>
    </w:p>
    <w:p w:rsidR="00132B25" w:rsidRPr="00152267" w:rsidRDefault="00132B25" w:rsidP="00132B25">
      <w:pPr>
        <w:jc w:val="both"/>
        <w:sectPr w:rsidR="00132B25" w:rsidRPr="00152267" w:rsidSect="00A03AA2">
          <w:footerReference w:type="default" r:id="rId8"/>
          <w:pgSz w:w="16840" w:h="11907" w:orient="landscape" w:code="9"/>
          <w:pgMar w:top="1134" w:right="851" w:bottom="851" w:left="1276" w:header="680" w:footer="340" w:gutter="0"/>
          <w:cols w:space="60"/>
          <w:noEndnote/>
          <w:docGrid w:linePitch="326"/>
        </w:sectPr>
      </w:pPr>
    </w:p>
    <w:p w:rsidR="00132B25" w:rsidRPr="00152267" w:rsidRDefault="00132B25" w:rsidP="00132B25">
      <w:pPr>
        <w:spacing w:line="360" w:lineRule="auto"/>
        <w:jc w:val="right"/>
        <w:rPr>
          <w:rFonts w:ascii="Times New Roman" w:hAnsi="Times New Roman"/>
          <w:b/>
          <w:sz w:val="24"/>
        </w:rPr>
      </w:pPr>
      <w:r w:rsidRPr="00152267">
        <w:rPr>
          <w:rFonts w:ascii="Times New Roman" w:hAnsi="Times New Roman"/>
          <w:b/>
          <w:sz w:val="24"/>
        </w:rPr>
        <w:lastRenderedPageBreak/>
        <w:t xml:space="preserve">Форма </w:t>
      </w:r>
      <w:r w:rsidR="009A48A3">
        <w:rPr>
          <w:rFonts w:ascii="Times New Roman" w:hAnsi="Times New Roman"/>
          <w:b/>
          <w:sz w:val="24"/>
        </w:rPr>
        <w:t>8</w:t>
      </w:r>
    </w:p>
    <w:tbl>
      <w:tblPr>
        <w:tblW w:w="15028" w:type="dxa"/>
        <w:tblInd w:w="108" w:type="dxa"/>
        <w:tblLook w:val="04A0" w:firstRow="1" w:lastRow="0" w:firstColumn="1" w:lastColumn="0" w:noHBand="0" w:noVBand="1"/>
      </w:tblPr>
      <w:tblGrid>
        <w:gridCol w:w="564"/>
        <w:gridCol w:w="130"/>
        <w:gridCol w:w="2228"/>
        <w:gridCol w:w="731"/>
        <w:gridCol w:w="1901"/>
        <w:gridCol w:w="1405"/>
        <w:gridCol w:w="732"/>
        <w:gridCol w:w="1651"/>
        <w:gridCol w:w="252"/>
        <w:gridCol w:w="2307"/>
        <w:gridCol w:w="3127"/>
      </w:tblGrid>
      <w:tr w:rsidR="00132B25" w:rsidRPr="00152267" w:rsidTr="00A03AA2">
        <w:trPr>
          <w:trHeight w:val="254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keepNext/>
              <w:keepLines/>
              <w:widowControl w:val="0"/>
              <w:outlineLvl w:val="3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iCs/>
                <w:sz w:val="24"/>
              </w:rPr>
              <w:t>Справка о кадровых ресурсах *</w:t>
            </w:r>
          </w:p>
        </w:tc>
      </w:tr>
      <w:tr w:rsidR="00132B25" w:rsidRPr="00152267" w:rsidTr="00A03AA2">
        <w:trPr>
          <w:trHeight w:val="493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16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Фамилия, имя, отчество специалиста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 xml:space="preserve">Образование, ученая степень 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Учебное заведение, год окончания, полученная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Должность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Стаж работы в данной или аналогичной должности, лет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Наличие необходимых сертификатов, лицензий, наличие удостоверений по соответствующим допускам</w:t>
            </w:r>
          </w:p>
        </w:tc>
      </w:tr>
      <w:tr w:rsidR="00132B25" w:rsidRPr="00152267" w:rsidTr="00A03AA2">
        <w:trPr>
          <w:trHeight w:val="38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612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 xml:space="preserve">Специалисты 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Прочий персонал, привлекаемый для оказания услуг/выполнении работ (в том числе экспедиторы, водители, грузчики, охранники и т.д.)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A03AA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5F4ED2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132B25" w:rsidRPr="00152267" w:rsidTr="005F4ED2">
        <w:trPr>
          <w:trHeight w:val="690"/>
        </w:trPr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3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  <w:p w:rsidR="00132B25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  <w:p w:rsidR="005F4ED2" w:rsidRDefault="005F4ED2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  <w:p w:rsidR="005F4ED2" w:rsidRPr="00152267" w:rsidRDefault="005F4ED2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37" w:type="dxa"/>
            <w:gridSpan w:val="2"/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5F4ED2">
        <w:trPr>
          <w:trHeight w:val="5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Группа специалистов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Штатная численность, чел.</w:t>
            </w:r>
          </w:p>
        </w:tc>
        <w:tc>
          <w:tcPr>
            <w:tcW w:w="21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9A48A3">
        <w:trPr>
          <w:trHeight w:val="5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Руководящий персонал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Инженерно-технический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Рабочие и вспомогательный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gridAfter w:val="2"/>
          <w:wAfter w:w="5434" w:type="dxa"/>
          <w:trHeight w:val="301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gridAfter w:val="2"/>
          <w:wAfter w:w="5434" w:type="dxa"/>
          <w:trHeight w:val="87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132B25" w:rsidRPr="00152267" w:rsidTr="00A03AA2">
        <w:trPr>
          <w:gridAfter w:val="2"/>
          <w:wAfter w:w="5434" w:type="dxa"/>
          <w:trHeight w:val="87"/>
        </w:trPr>
        <w:tc>
          <w:tcPr>
            <w:tcW w:w="95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B25" w:rsidRPr="00152267" w:rsidRDefault="00132B25" w:rsidP="00A03AA2">
            <w:pPr>
              <w:widowControl w:val="0"/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</w:tc>
      </w:tr>
    </w:tbl>
    <w:p w:rsidR="00132B25" w:rsidRPr="00152267" w:rsidRDefault="00132B25" w:rsidP="00132B25">
      <w:pPr>
        <w:jc w:val="center"/>
        <w:rPr>
          <w:rFonts w:ascii="Times New Roman" w:hAnsi="Times New Roman"/>
          <w:sz w:val="24"/>
        </w:rPr>
      </w:pPr>
    </w:p>
    <w:p w:rsidR="00132B25" w:rsidRPr="00152267" w:rsidRDefault="00132B25" w:rsidP="00132B25">
      <w:pPr>
        <w:rPr>
          <w:rFonts w:ascii="Times New Roman" w:hAnsi="Times New Roman"/>
          <w:sz w:val="24"/>
        </w:rPr>
      </w:pPr>
      <w:r w:rsidRPr="00152267">
        <w:rPr>
          <w:rFonts w:ascii="Times New Roman" w:hAnsi="Times New Roman"/>
          <w:sz w:val="24"/>
        </w:rPr>
        <w:t>М.П.</w:t>
      </w:r>
    </w:p>
    <w:p w:rsidR="00132B25" w:rsidRPr="00152267" w:rsidRDefault="00132B25" w:rsidP="00132B25">
      <w:pPr>
        <w:rPr>
          <w:rFonts w:ascii="Times New Roman" w:hAnsi="Times New Roman"/>
          <w:sz w:val="24"/>
        </w:rPr>
      </w:pPr>
    </w:p>
    <w:p w:rsidR="00E90053" w:rsidRDefault="00132B25" w:rsidP="00C40788">
      <w:pPr>
        <w:rPr>
          <w:rFonts w:ascii="Times New Roman" w:hAnsi="Times New Roman"/>
          <w:sz w:val="24"/>
        </w:rPr>
      </w:pPr>
      <w:r w:rsidRPr="00152267">
        <w:rPr>
          <w:rFonts w:ascii="Times New Roman" w:hAnsi="Times New Roman"/>
          <w:sz w:val="24"/>
        </w:rPr>
        <w:t>* В данной форме приводятся сведения о работниках, которые будут привлечены к исполнению договора</w:t>
      </w:r>
    </w:p>
    <w:p w:rsidR="00E90053" w:rsidRDefault="00E90053" w:rsidP="00C40788">
      <w:pPr>
        <w:rPr>
          <w:rFonts w:ascii="Times New Roman" w:hAnsi="Times New Roman"/>
          <w:sz w:val="24"/>
        </w:rPr>
      </w:pPr>
    </w:p>
    <w:p w:rsidR="00662126" w:rsidRDefault="00662126">
      <w:pPr>
        <w:spacing w:before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761C86" w:rsidRPr="00152267" w:rsidRDefault="00761C86" w:rsidP="00761C86">
      <w:pPr>
        <w:jc w:val="right"/>
        <w:rPr>
          <w:rFonts w:ascii="Times New Roman" w:hAnsi="Times New Roman"/>
          <w:b/>
          <w:sz w:val="24"/>
        </w:rPr>
      </w:pPr>
      <w:r w:rsidRPr="00152267">
        <w:rPr>
          <w:rFonts w:ascii="Times New Roman" w:hAnsi="Times New Roman"/>
          <w:b/>
          <w:sz w:val="24"/>
        </w:rPr>
        <w:lastRenderedPageBreak/>
        <w:t xml:space="preserve">Форма </w:t>
      </w:r>
      <w:r>
        <w:rPr>
          <w:rFonts w:ascii="Times New Roman" w:hAnsi="Times New Roman"/>
          <w:b/>
          <w:sz w:val="24"/>
        </w:rPr>
        <w:t>9</w:t>
      </w:r>
    </w:p>
    <w:tbl>
      <w:tblPr>
        <w:tblW w:w="14500" w:type="dxa"/>
        <w:tblInd w:w="331" w:type="dxa"/>
        <w:tblLook w:val="04A0" w:firstRow="1" w:lastRow="0" w:firstColumn="1" w:lastColumn="0" w:noHBand="0" w:noVBand="1"/>
      </w:tblPr>
      <w:tblGrid>
        <w:gridCol w:w="490"/>
        <w:gridCol w:w="1833"/>
        <w:gridCol w:w="2223"/>
        <w:gridCol w:w="2122"/>
        <w:gridCol w:w="2057"/>
        <w:gridCol w:w="2485"/>
        <w:gridCol w:w="1367"/>
        <w:gridCol w:w="1923"/>
      </w:tblGrid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1C86" w:rsidRPr="00152267" w:rsidRDefault="00761C86" w:rsidP="0061023D">
            <w:pPr>
              <w:ind w:right="-23"/>
              <w:rPr>
                <w:rFonts w:ascii="Times New Roman" w:hAnsi="Times New Roman"/>
                <w:i/>
                <w:sz w:val="24"/>
              </w:rPr>
            </w:pP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52267">
              <w:rPr>
                <w:rFonts w:ascii="Times New Roman" w:hAnsi="Times New Roman"/>
                <w:b/>
                <w:bCs/>
                <w:sz w:val="24"/>
              </w:rPr>
              <w:t>Справка о наличии производственных мощностей *</w:t>
            </w: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 Претендента: _________________________________</w:t>
            </w: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14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Местонахождение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Предназначение (с точки зрения выполнения Договора)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Краткая характеристика (модель, мощность, год выпуска, дата капремонта, дата обследования и т.д.)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Состояние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Примечания</w:t>
            </w:r>
          </w:p>
        </w:tc>
      </w:tr>
      <w:tr w:rsidR="00761C86" w:rsidRPr="00152267" w:rsidTr="0061023D">
        <w:trPr>
          <w:trHeight w:val="328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0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262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Дата заполнения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340"/>
        </w:trPr>
        <w:tc>
          <w:tcPr>
            <w:tcW w:w="6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"_______"_____________________201_г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  <w:tr w:rsidR="00761C86" w:rsidRPr="00152267" w:rsidTr="0061023D">
        <w:trPr>
          <w:trHeight w:val="498"/>
        </w:trPr>
        <w:tc>
          <w:tcPr>
            <w:tcW w:w="8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Руководитель ________________________          /Фамилия И.О./</w:t>
            </w:r>
          </w:p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  <w:r w:rsidRPr="00152267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86" w:rsidRPr="00152267" w:rsidRDefault="00761C86" w:rsidP="0061023D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761C86" w:rsidRPr="00152267" w:rsidRDefault="00761C86" w:rsidP="00761C86">
      <w:pPr>
        <w:jc w:val="right"/>
        <w:rPr>
          <w:rFonts w:ascii="Times New Roman" w:hAnsi="Times New Roman"/>
          <w:sz w:val="24"/>
        </w:rPr>
      </w:pPr>
    </w:p>
    <w:p w:rsidR="00006559" w:rsidRPr="005D19ED" w:rsidRDefault="00761C86" w:rsidP="00FE11F7">
      <w:pPr>
        <w:rPr>
          <w:rFonts w:ascii="Times New Roman" w:hAnsi="Times New Roman"/>
          <w:b/>
          <w:sz w:val="24"/>
        </w:rPr>
      </w:pPr>
      <w:r w:rsidRPr="00152267">
        <w:rPr>
          <w:rFonts w:ascii="Times New Roman" w:hAnsi="Times New Roman"/>
          <w:sz w:val="24"/>
        </w:rPr>
        <w:t>*  В данной форме перечисляются материально-технические ресурсы, которые будут использованы при выполнении договора</w:t>
      </w:r>
    </w:p>
    <w:sectPr w:rsidR="00006559" w:rsidRPr="005D19ED" w:rsidSect="00B718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62C" w:rsidRDefault="0071162C" w:rsidP="00FB07D9">
      <w:pPr>
        <w:spacing w:before="0"/>
      </w:pPr>
      <w:r>
        <w:separator/>
      </w:r>
    </w:p>
  </w:endnote>
  <w:endnote w:type="continuationSeparator" w:id="0">
    <w:p w:rsidR="0071162C" w:rsidRDefault="0071162C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9C" w:rsidRDefault="0052449C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9C" w:rsidRDefault="0052449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62C" w:rsidRDefault="0071162C" w:rsidP="00FB07D9">
      <w:pPr>
        <w:spacing w:before="0"/>
      </w:pPr>
      <w:r>
        <w:separator/>
      </w:r>
    </w:p>
  </w:footnote>
  <w:footnote w:type="continuationSeparator" w:id="0">
    <w:p w:rsidR="0071162C" w:rsidRDefault="0071162C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17640193"/>
    <w:multiLevelType w:val="hybridMultilevel"/>
    <w:tmpl w:val="868C1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C0DCE"/>
    <w:multiLevelType w:val="hybridMultilevel"/>
    <w:tmpl w:val="00A07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F2B17DA"/>
    <w:multiLevelType w:val="hybridMultilevel"/>
    <w:tmpl w:val="74988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D7243FE"/>
    <w:multiLevelType w:val="hybridMultilevel"/>
    <w:tmpl w:val="779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F73C5"/>
    <w:multiLevelType w:val="hybridMultilevel"/>
    <w:tmpl w:val="D6ECB476"/>
    <w:lvl w:ilvl="0" w:tplc="45E23D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A2A1FAA"/>
    <w:multiLevelType w:val="hybridMultilevel"/>
    <w:tmpl w:val="4782A8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20" w15:restartNumberingAfterBreak="0">
    <w:nsid w:val="73CD5458"/>
    <w:multiLevelType w:val="hybridMultilevel"/>
    <w:tmpl w:val="00A07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43FFE"/>
    <w:multiLevelType w:val="multilevel"/>
    <w:tmpl w:val="D9F2A7EA"/>
    <w:lvl w:ilvl="0">
      <w:start w:val="1"/>
      <w:numFmt w:val="decimal"/>
      <w:lvlText w:val="%1."/>
      <w:lvlJc w:val="left"/>
      <w:pPr>
        <w:ind w:left="869" w:hanging="585"/>
      </w:pPr>
    </w:lvl>
    <w:lvl w:ilvl="1">
      <w:start w:val="2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2"/>
  </w:num>
  <w:num w:numId="5">
    <w:abstractNumId w:val="11"/>
  </w:num>
  <w:num w:numId="6">
    <w:abstractNumId w:val="12"/>
  </w:num>
  <w:num w:numId="7">
    <w:abstractNumId w:val="16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20"/>
  </w:num>
  <w:num w:numId="12">
    <w:abstractNumId w:val="13"/>
  </w:num>
  <w:num w:numId="13">
    <w:abstractNumId w:val="15"/>
  </w:num>
  <w:num w:numId="14">
    <w:abstractNumId w:val="10"/>
  </w:num>
  <w:num w:numId="1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A24"/>
    <w:rsid w:val="00000D51"/>
    <w:rsid w:val="00000D87"/>
    <w:rsid w:val="00000E4A"/>
    <w:rsid w:val="00001B7F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6559"/>
    <w:rsid w:val="000065E0"/>
    <w:rsid w:val="00007D71"/>
    <w:rsid w:val="000100CD"/>
    <w:rsid w:val="00010CB6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4198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FC9"/>
    <w:rsid w:val="00031E58"/>
    <w:rsid w:val="000323E5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1E0F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605"/>
    <w:rsid w:val="0005475A"/>
    <w:rsid w:val="000548CD"/>
    <w:rsid w:val="00054B55"/>
    <w:rsid w:val="00054FE0"/>
    <w:rsid w:val="0005545E"/>
    <w:rsid w:val="00055787"/>
    <w:rsid w:val="00056783"/>
    <w:rsid w:val="00056A01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E39"/>
    <w:rsid w:val="00067FE0"/>
    <w:rsid w:val="000701CF"/>
    <w:rsid w:val="000705F7"/>
    <w:rsid w:val="000707BA"/>
    <w:rsid w:val="000707C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75"/>
    <w:rsid w:val="00073C9C"/>
    <w:rsid w:val="00074230"/>
    <w:rsid w:val="0007457F"/>
    <w:rsid w:val="00074AB0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E6C"/>
    <w:rsid w:val="00086468"/>
    <w:rsid w:val="000866BB"/>
    <w:rsid w:val="000870EB"/>
    <w:rsid w:val="00087924"/>
    <w:rsid w:val="00087D6E"/>
    <w:rsid w:val="0009016B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BE9"/>
    <w:rsid w:val="000A4D01"/>
    <w:rsid w:val="000A4EA5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152"/>
    <w:rsid w:val="000B75ED"/>
    <w:rsid w:val="000C012B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098"/>
    <w:rsid w:val="000D177D"/>
    <w:rsid w:val="000D20F8"/>
    <w:rsid w:val="000D23D0"/>
    <w:rsid w:val="000D273D"/>
    <w:rsid w:val="000D282E"/>
    <w:rsid w:val="000D2E0A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4B30"/>
    <w:rsid w:val="000E5047"/>
    <w:rsid w:val="000E51FA"/>
    <w:rsid w:val="000E57A0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65A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C2A"/>
    <w:rsid w:val="00103F6F"/>
    <w:rsid w:val="00103F8F"/>
    <w:rsid w:val="00104229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708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914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B48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F5D"/>
    <w:rsid w:val="0015406B"/>
    <w:rsid w:val="001541A8"/>
    <w:rsid w:val="0015426A"/>
    <w:rsid w:val="00154486"/>
    <w:rsid w:val="001544CA"/>
    <w:rsid w:val="00154D59"/>
    <w:rsid w:val="00154E68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D17"/>
    <w:rsid w:val="00161FA0"/>
    <w:rsid w:val="001628F6"/>
    <w:rsid w:val="00163127"/>
    <w:rsid w:val="0016338F"/>
    <w:rsid w:val="00163488"/>
    <w:rsid w:val="0016350A"/>
    <w:rsid w:val="00163894"/>
    <w:rsid w:val="001639B1"/>
    <w:rsid w:val="00163C21"/>
    <w:rsid w:val="0016465C"/>
    <w:rsid w:val="0016485E"/>
    <w:rsid w:val="00164EAA"/>
    <w:rsid w:val="0016522F"/>
    <w:rsid w:val="001652A4"/>
    <w:rsid w:val="0016592C"/>
    <w:rsid w:val="0016604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A"/>
    <w:rsid w:val="00172BAF"/>
    <w:rsid w:val="00172D3E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6F06"/>
    <w:rsid w:val="0017708C"/>
    <w:rsid w:val="00177198"/>
    <w:rsid w:val="0017728B"/>
    <w:rsid w:val="00177467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E4C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8C4"/>
    <w:rsid w:val="001A0AFE"/>
    <w:rsid w:val="001A10B1"/>
    <w:rsid w:val="001A1719"/>
    <w:rsid w:val="001A1F9A"/>
    <w:rsid w:val="001A246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2DB3"/>
    <w:rsid w:val="001B345D"/>
    <w:rsid w:val="001B34A7"/>
    <w:rsid w:val="001B3ED2"/>
    <w:rsid w:val="001B4EAD"/>
    <w:rsid w:val="001B4EC3"/>
    <w:rsid w:val="001B5383"/>
    <w:rsid w:val="001B541C"/>
    <w:rsid w:val="001B57E7"/>
    <w:rsid w:val="001B5A12"/>
    <w:rsid w:val="001B69F7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14E3"/>
    <w:rsid w:val="001C1BD2"/>
    <w:rsid w:val="001C252A"/>
    <w:rsid w:val="001C2B18"/>
    <w:rsid w:val="001C2BD9"/>
    <w:rsid w:val="001C2C4D"/>
    <w:rsid w:val="001C2EF0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95"/>
    <w:rsid w:val="001D14E0"/>
    <w:rsid w:val="001D1684"/>
    <w:rsid w:val="001D1ADE"/>
    <w:rsid w:val="001D1ED8"/>
    <w:rsid w:val="001D2186"/>
    <w:rsid w:val="001D21A8"/>
    <w:rsid w:val="001D321D"/>
    <w:rsid w:val="001D3449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085"/>
    <w:rsid w:val="001D520F"/>
    <w:rsid w:val="001D54D7"/>
    <w:rsid w:val="001D552C"/>
    <w:rsid w:val="001D55C7"/>
    <w:rsid w:val="001D55FD"/>
    <w:rsid w:val="001D6AB9"/>
    <w:rsid w:val="001D7406"/>
    <w:rsid w:val="001D773F"/>
    <w:rsid w:val="001D79A3"/>
    <w:rsid w:val="001D7A2B"/>
    <w:rsid w:val="001D7D41"/>
    <w:rsid w:val="001D7FF7"/>
    <w:rsid w:val="001E0BBB"/>
    <w:rsid w:val="001E0BD0"/>
    <w:rsid w:val="001E0F87"/>
    <w:rsid w:val="001E12DF"/>
    <w:rsid w:val="001E1386"/>
    <w:rsid w:val="001E14BE"/>
    <w:rsid w:val="001E1A65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C9"/>
    <w:rsid w:val="001F5679"/>
    <w:rsid w:val="001F597E"/>
    <w:rsid w:val="001F5C35"/>
    <w:rsid w:val="001F5DCC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403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CD6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F15"/>
    <w:rsid w:val="002628A7"/>
    <w:rsid w:val="00262A8A"/>
    <w:rsid w:val="00262C15"/>
    <w:rsid w:val="00262D07"/>
    <w:rsid w:val="002630CA"/>
    <w:rsid w:val="002634C7"/>
    <w:rsid w:val="00263787"/>
    <w:rsid w:val="00263A6E"/>
    <w:rsid w:val="002644BF"/>
    <w:rsid w:val="002647F8"/>
    <w:rsid w:val="00264BC8"/>
    <w:rsid w:val="0026550B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558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701D"/>
    <w:rsid w:val="00277023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51F"/>
    <w:rsid w:val="00286895"/>
    <w:rsid w:val="002868EE"/>
    <w:rsid w:val="00286B14"/>
    <w:rsid w:val="00286E41"/>
    <w:rsid w:val="00286F8C"/>
    <w:rsid w:val="00286FC1"/>
    <w:rsid w:val="00287449"/>
    <w:rsid w:val="00287656"/>
    <w:rsid w:val="00287739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91C"/>
    <w:rsid w:val="00294BD5"/>
    <w:rsid w:val="00294F59"/>
    <w:rsid w:val="0029561D"/>
    <w:rsid w:val="00295AE8"/>
    <w:rsid w:val="00295D15"/>
    <w:rsid w:val="00295F56"/>
    <w:rsid w:val="0029668A"/>
    <w:rsid w:val="00296F5F"/>
    <w:rsid w:val="002975CE"/>
    <w:rsid w:val="00297EEA"/>
    <w:rsid w:val="002A0074"/>
    <w:rsid w:val="002A0287"/>
    <w:rsid w:val="002A05CA"/>
    <w:rsid w:val="002A0702"/>
    <w:rsid w:val="002A0C2A"/>
    <w:rsid w:val="002A0F8F"/>
    <w:rsid w:val="002A101F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78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5D7A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8"/>
    <w:rsid w:val="002D3FB9"/>
    <w:rsid w:val="002D433A"/>
    <w:rsid w:val="002D4682"/>
    <w:rsid w:val="002D4684"/>
    <w:rsid w:val="002D59C0"/>
    <w:rsid w:val="002D6028"/>
    <w:rsid w:val="002D6106"/>
    <w:rsid w:val="002D6F51"/>
    <w:rsid w:val="002D7155"/>
    <w:rsid w:val="002D7A8D"/>
    <w:rsid w:val="002D7B76"/>
    <w:rsid w:val="002D7DEE"/>
    <w:rsid w:val="002D7FA1"/>
    <w:rsid w:val="002E09B1"/>
    <w:rsid w:val="002E0A46"/>
    <w:rsid w:val="002E0D63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2C6"/>
    <w:rsid w:val="002F43F2"/>
    <w:rsid w:val="002F46E7"/>
    <w:rsid w:val="002F4A97"/>
    <w:rsid w:val="002F510B"/>
    <w:rsid w:val="002F54F9"/>
    <w:rsid w:val="002F6319"/>
    <w:rsid w:val="002F64EF"/>
    <w:rsid w:val="002F6549"/>
    <w:rsid w:val="002F6B3A"/>
    <w:rsid w:val="002F6CAB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3B5"/>
    <w:rsid w:val="003119BE"/>
    <w:rsid w:val="00311ADE"/>
    <w:rsid w:val="0031207E"/>
    <w:rsid w:val="003121A9"/>
    <w:rsid w:val="003123D4"/>
    <w:rsid w:val="0031244F"/>
    <w:rsid w:val="00312D68"/>
    <w:rsid w:val="00312FBF"/>
    <w:rsid w:val="00313255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6E0F"/>
    <w:rsid w:val="00337163"/>
    <w:rsid w:val="003373AE"/>
    <w:rsid w:val="0033771A"/>
    <w:rsid w:val="00337891"/>
    <w:rsid w:val="003403DC"/>
    <w:rsid w:val="00340464"/>
    <w:rsid w:val="00340A82"/>
    <w:rsid w:val="00340FEB"/>
    <w:rsid w:val="0034142F"/>
    <w:rsid w:val="0034151B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11D8"/>
    <w:rsid w:val="003519F1"/>
    <w:rsid w:val="00352062"/>
    <w:rsid w:val="003523B8"/>
    <w:rsid w:val="00352C98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AD1"/>
    <w:rsid w:val="00360E71"/>
    <w:rsid w:val="00360EFE"/>
    <w:rsid w:val="003611FE"/>
    <w:rsid w:val="0036201E"/>
    <w:rsid w:val="00362288"/>
    <w:rsid w:val="00362455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C0E"/>
    <w:rsid w:val="00365399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C85"/>
    <w:rsid w:val="00373D4C"/>
    <w:rsid w:val="0037453A"/>
    <w:rsid w:val="003748AC"/>
    <w:rsid w:val="00374E14"/>
    <w:rsid w:val="003751BC"/>
    <w:rsid w:val="0037520D"/>
    <w:rsid w:val="00375714"/>
    <w:rsid w:val="00375E2B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D28"/>
    <w:rsid w:val="00392F78"/>
    <w:rsid w:val="0039308E"/>
    <w:rsid w:val="003932A0"/>
    <w:rsid w:val="003933A4"/>
    <w:rsid w:val="00393A39"/>
    <w:rsid w:val="003944E5"/>
    <w:rsid w:val="003947AB"/>
    <w:rsid w:val="00394B39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20F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8FE"/>
    <w:rsid w:val="003A5BF1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F6"/>
    <w:rsid w:val="003B7AA7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15B"/>
    <w:rsid w:val="003D1425"/>
    <w:rsid w:val="003D14C6"/>
    <w:rsid w:val="003D1A44"/>
    <w:rsid w:val="003D1CCA"/>
    <w:rsid w:val="003D1FB8"/>
    <w:rsid w:val="003D2060"/>
    <w:rsid w:val="003D27D6"/>
    <w:rsid w:val="003D282C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C"/>
    <w:rsid w:val="003E3B6D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1F4A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9D"/>
    <w:rsid w:val="003F4C79"/>
    <w:rsid w:val="003F4CDF"/>
    <w:rsid w:val="003F4E2D"/>
    <w:rsid w:val="003F5244"/>
    <w:rsid w:val="003F55B9"/>
    <w:rsid w:val="003F583D"/>
    <w:rsid w:val="003F60BA"/>
    <w:rsid w:val="003F62F7"/>
    <w:rsid w:val="003F6A4D"/>
    <w:rsid w:val="003F6AD9"/>
    <w:rsid w:val="003F6ED7"/>
    <w:rsid w:val="004001B1"/>
    <w:rsid w:val="00400377"/>
    <w:rsid w:val="00400E0D"/>
    <w:rsid w:val="004011D4"/>
    <w:rsid w:val="00401595"/>
    <w:rsid w:val="00401B5F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CE7"/>
    <w:rsid w:val="00410CFD"/>
    <w:rsid w:val="004110A7"/>
    <w:rsid w:val="00411535"/>
    <w:rsid w:val="004115C4"/>
    <w:rsid w:val="0041177D"/>
    <w:rsid w:val="0041269F"/>
    <w:rsid w:val="004126C9"/>
    <w:rsid w:val="00412AD8"/>
    <w:rsid w:val="00412E5E"/>
    <w:rsid w:val="0041306B"/>
    <w:rsid w:val="00413250"/>
    <w:rsid w:val="0041375C"/>
    <w:rsid w:val="00413BD7"/>
    <w:rsid w:val="00414307"/>
    <w:rsid w:val="00414829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745"/>
    <w:rsid w:val="004212E7"/>
    <w:rsid w:val="004213DC"/>
    <w:rsid w:val="0042147A"/>
    <w:rsid w:val="004215F6"/>
    <w:rsid w:val="00421DEA"/>
    <w:rsid w:val="00421EC9"/>
    <w:rsid w:val="004220D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21E4"/>
    <w:rsid w:val="00442AB9"/>
    <w:rsid w:val="00443172"/>
    <w:rsid w:val="004436EE"/>
    <w:rsid w:val="004437C6"/>
    <w:rsid w:val="00444535"/>
    <w:rsid w:val="00444ED2"/>
    <w:rsid w:val="004455A2"/>
    <w:rsid w:val="004457CB"/>
    <w:rsid w:val="0044647C"/>
    <w:rsid w:val="004467E5"/>
    <w:rsid w:val="004469B2"/>
    <w:rsid w:val="00446AB9"/>
    <w:rsid w:val="0044771D"/>
    <w:rsid w:val="004477AE"/>
    <w:rsid w:val="0044795B"/>
    <w:rsid w:val="00447B5E"/>
    <w:rsid w:val="00450137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5788C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AB5"/>
    <w:rsid w:val="004705DF"/>
    <w:rsid w:val="0047096B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EE1"/>
    <w:rsid w:val="00474634"/>
    <w:rsid w:val="004746F5"/>
    <w:rsid w:val="00474BC3"/>
    <w:rsid w:val="00474BEC"/>
    <w:rsid w:val="00474D1C"/>
    <w:rsid w:val="004751AF"/>
    <w:rsid w:val="00475520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46B2"/>
    <w:rsid w:val="0048470B"/>
    <w:rsid w:val="004854FF"/>
    <w:rsid w:val="00485CB4"/>
    <w:rsid w:val="0048643B"/>
    <w:rsid w:val="00487380"/>
    <w:rsid w:val="004874A4"/>
    <w:rsid w:val="00487A92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D0B"/>
    <w:rsid w:val="004A0ED7"/>
    <w:rsid w:val="004A12F9"/>
    <w:rsid w:val="004A131A"/>
    <w:rsid w:val="004A13E0"/>
    <w:rsid w:val="004A1834"/>
    <w:rsid w:val="004A20C9"/>
    <w:rsid w:val="004A25A5"/>
    <w:rsid w:val="004A286B"/>
    <w:rsid w:val="004A2871"/>
    <w:rsid w:val="004A2F75"/>
    <w:rsid w:val="004A37AF"/>
    <w:rsid w:val="004A3FF6"/>
    <w:rsid w:val="004A41DD"/>
    <w:rsid w:val="004A4444"/>
    <w:rsid w:val="004A4ACE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1B4A"/>
    <w:rsid w:val="004D1D1C"/>
    <w:rsid w:val="004D1FD3"/>
    <w:rsid w:val="004D20C4"/>
    <w:rsid w:val="004D2490"/>
    <w:rsid w:val="004D254C"/>
    <w:rsid w:val="004D2736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3075"/>
    <w:rsid w:val="004E3303"/>
    <w:rsid w:val="004E3E76"/>
    <w:rsid w:val="004E3FE7"/>
    <w:rsid w:val="004E4408"/>
    <w:rsid w:val="004E4721"/>
    <w:rsid w:val="004E4881"/>
    <w:rsid w:val="004E488D"/>
    <w:rsid w:val="004E4D4C"/>
    <w:rsid w:val="004E534A"/>
    <w:rsid w:val="004E55D4"/>
    <w:rsid w:val="004E5B4F"/>
    <w:rsid w:val="004E5CA9"/>
    <w:rsid w:val="004E5D81"/>
    <w:rsid w:val="004E61D1"/>
    <w:rsid w:val="004E6809"/>
    <w:rsid w:val="004E6BEC"/>
    <w:rsid w:val="004E7553"/>
    <w:rsid w:val="004F0326"/>
    <w:rsid w:val="004F0BD0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5318"/>
    <w:rsid w:val="004F561B"/>
    <w:rsid w:val="004F60B2"/>
    <w:rsid w:val="004F724B"/>
    <w:rsid w:val="004F76F6"/>
    <w:rsid w:val="00500188"/>
    <w:rsid w:val="005002CB"/>
    <w:rsid w:val="00500437"/>
    <w:rsid w:val="005008AF"/>
    <w:rsid w:val="00500B35"/>
    <w:rsid w:val="00500F8C"/>
    <w:rsid w:val="0050129B"/>
    <w:rsid w:val="005012F9"/>
    <w:rsid w:val="00501654"/>
    <w:rsid w:val="00501767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56E"/>
    <w:rsid w:val="00504B17"/>
    <w:rsid w:val="00504E22"/>
    <w:rsid w:val="005055E3"/>
    <w:rsid w:val="00505DA6"/>
    <w:rsid w:val="00505F7D"/>
    <w:rsid w:val="00506593"/>
    <w:rsid w:val="00507561"/>
    <w:rsid w:val="00507BAE"/>
    <w:rsid w:val="00510117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078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49C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693A"/>
    <w:rsid w:val="00527190"/>
    <w:rsid w:val="00527A57"/>
    <w:rsid w:val="00527AAF"/>
    <w:rsid w:val="00527DBE"/>
    <w:rsid w:val="00527E8B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AE0"/>
    <w:rsid w:val="00532D51"/>
    <w:rsid w:val="005334DE"/>
    <w:rsid w:val="005335D5"/>
    <w:rsid w:val="00533618"/>
    <w:rsid w:val="0053440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929"/>
    <w:rsid w:val="00541BA1"/>
    <w:rsid w:val="00542430"/>
    <w:rsid w:val="00542748"/>
    <w:rsid w:val="005429B7"/>
    <w:rsid w:val="00542D23"/>
    <w:rsid w:val="00542FA4"/>
    <w:rsid w:val="00543087"/>
    <w:rsid w:val="0054339F"/>
    <w:rsid w:val="00543BE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950"/>
    <w:rsid w:val="00560B95"/>
    <w:rsid w:val="0056116E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621"/>
    <w:rsid w:val="00572704"/>
    <w:rsid w:val="005727CC"/>
    <w:rsid w:val="005728AF"/>
    <w:rsid w:val="00572EBA"/>
    <w:rsid w:val="00573C18"/>
    <w:rsid w:val="00573CE0"/>
    <w:rsid w:val="00573D83"/>
    <w:rsid w:val="005740AD"/>
    <w:rsid w:val="00574950"/>
    <w:rsid w:val="00574BC9"/>
    <w:rsid w:val="005756B3"/>
    <w:rsid w:val="00575706"/>
    <w:rsid w:val="00575A12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3203"/>
    <w:rsid w:val="00593254"/>
    <w:rsid w:val="00593470"/>
    <w:rsid w:val="00593800"/>
    <w:rsid w:val="00593A10"/>
    <w:rsid w:val="00593CFC"/>
    <w:rsid w:val="005940B6"/>
    <w:rsid w:val="00594614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E2C"/>
    <w:rsid w:val="005A42C8"/>
    <w:rsid w:val="005A465D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AF1"/>
    <w:rsid w:val="005A7C7E"/>
    <w:rsid w:val="005A7F06"/>
    <w:rsid w:val="005B017E"/>
    <w:rsid w:val="005B076C"/>
    <w:rsid w:val="005B12E7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A30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57F"/>
    <w:rsid w:val="005D19ED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72A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99C"/>
    <w:rsid w:val="005E29F6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70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3EF1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6653"/>
    <w:rsid w:val="005F738A"/>
    <w:rsid w:val="005F7E0C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FF3"/>
    <w:rsid w:val="006056FA"/>
    <w:rsid w:val="006058B0"/>
    <w:rsid w:val="00605AD9"/>
    <w:rsid w:val="00605D37"/>
    <w:rsid w:val="0060600B"/>
    <w:rsid w:val="006060AA"/>
    <w:rsid w:val="006064D0"/>
    <w:rsid w:val="0060677C"/>
    <w:rsid w:val="00606B89"/>
    <w:rsid w:val="0060733A"/>
    <w:rsid w:val="0060786C"/>
    <w:rsid w:val="0060793E"/>
    <w:rsid w:val="00607AFD"/>
    <w:rsid w:val="00607DE3"/>
    <w:rsid w:val="0061014B"/>
    <w:rsid w:val="0061023D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04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D5A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31"/>
    <w:rsid w:val="006312CB"/>
    <w:rsid w:val="006318AA"/>
    <w:rsid w:val="00631B29"/>
    <w:rsid w:val="006324CC"/>
    <w:rsid w:val="006327FF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0DB"/>
    <w:rsid w:val="006602B5"/>
    <w:rsid w:val="006609BA"/>
    <w:rsid w:val="00660E3E"/>
    <w:rsid w:val="00661356"/>
    <w:rsid w:val="0066140C"/>
    <w:rsid w:val="00661CE9"/>
    <w:rsid w:val="0066205C"/>
    <w:rsid w:val="00662126"/>
    <w:rsid w:val="00662AE9"/>
    <w:rsid w:val="006630D1"/>
    <w:rsid w:val="00663764"/>
    <w:rsid w:val="006638AB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B44"/>
    <w:rsid w:val="00681DAD"/>
    <w:rsid w:val="006824AD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05C"/>
    <w:rsid w:val="0068559A"/>
    <w:rsid w:val="00685973"/>
    <w:rsid w:val="006861D8"/>
    <w:rsid w:val="006863A9"/>
    <w:rsid w:val="006867DD"/>
    <w:rsid w:val="006867E2"/>
    <w:rsid w:val="0068688D"/>
    <w:rsid w:val="00686E1A"/>
    <w:rsid w:val="00687542"/>
    <w:rsid w:val="00687699"/>
    <w:rsid w:val="00687B1E"/>
    <w:rsid w:val="00690EDD"/>
    <w:rsid w:val="00690F13"/>
    <w:rsid w:val="006911B3"/>
    <w:rsid w:val="00691B55"/>
    <w:rsid w:val="0069255F"/>
    <w:rsid w:val="0069275E"/>
    <w:rsid w:val="00692E62"/>
    <w:rsid w:val="00692F58"/>
    <w:rsid w:val="006931B2"/>
    <w:rsid w:val="00693655"/>
    <w:rsid w:val="00693B7E"/>
    <w:rsid w:val="00693B99"/>
    <w:rsid w:val="00693EEF"/>
    <w:rsid w:val="00693FAE"/>
    <w:rsid w:val="006947CA"/>
    <w:rsid w:val="00694AB1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1DDA"/>
    <w:rsid w:val="006B1E0F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B1F"/>
    <w:rsid w:val="006B6D70"/>
    <w:rsid w:val="006B6F13"/>
    <w:rsid w:val="006B7726"/>
    <w:rsid w:val="006B7B38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048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25"/>
    <w:rsid w:val="006F4287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E2E"/>
    <w:rsid w:val="00700F91"/>
    <w:rsid w:val="00700FF0"/>
    <w:rsid w:val="0070139A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62C"/>
    <w:rsid w:val="00711913"/>
    <w:rsid w:val="00711E68"/>
    <w:rsid w:val="007120C5"/>
    <w:rsid w:val="007122F9"/>
    <w:rsid w:val="00712426"/>
    <w:rsid w:val="00712692"/>
    <w:rsid w:val="00712930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220D"/>
    <w:rsid w:val="00732215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376F1"/>
    <w:rsid w:val="00740A8F"/>
    <w:rsid w:val="00740BA6"/>
    <w:rsid w:val="00740E74"/>
    <w:rsid w:val="00740FD5"/>
    <w:rsid w:val="00741355"/>
    <w:rsid w:val="00741793"/>
    <w:rsid w:val="00741F6B"/>
    <w:rsid w:val="007425C9"/>
    <w:rsid w:val="007426C4"/>
    <w:rsid w:val="007430DB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129"/>
    <w:rsid w:val="0075244D"/>
    <w:rsid w:val="00752987"/>
    <w:rsid w:val="007529EA"/>
    <w:rsid w:val="007530BF"/>
    <w:rsid w:val="007532E0"/>
    <w:rsid w:val="0075448A"/>
    <w:rsid w:val="007546D2"/>
    <w:rsid w:val="00755B9B"/>
    <w:rsid w:val="00755D26"/>
    <w:rsid w:val="0075609A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1C86"/>
    <w:rsid w:val="00761E9A"/>
    <w:rsid w:val="0076276E"/>
    <w:rsid w:val="0076282C"/>
    <w:rsid w:val="00763728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278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56D"/>
    <w:rsid w:val="00781866"/>
    <w:rsid w:val="00781EA8"/>
    <w:rsid w:val="00782107"/>
    <w:rsid w:val="00782169"/>
    <w:rsid w:val="007826BA"/>
    <w:rsid w:val="00782D65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773"/>
    <w:rsid w:val="00794C3B"/>
    <w:rsid w:val="00795990"/>
    <w:rsid w:val="00795D75"/>
    <w:rsid w:val="00795DB0"/>
    <w:rsid w:val="00796880"/>
    <w:rsid w:val="007A091C"/>
    <w:rsid w:val="007A09EF"/>
    <w:rsid w:val="007A0DAE"/>
    <w:rsid w:val="007A1305"/>
    <w:rsid w:val="007A1E4A"/>
    <w:rsid w:val="007A26BF"/>
    <w:rsid w:val="007A3660"/>
    <w:rsid w:val="007A3754"/>
    <w:rsid w:val="007A3ED2"/>
    <w:rsid w:val="007A4A04"/>
    <w:rsid w:val="007A4A07"/>
    <w:rsid w:val="007A4ADA"/>
    <w:rsid w:val="007A4D4F"/>
    <w:rsid w:val="007A4FEC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D50"/>
    <w:rsid w:val="007B2FCC"/>
    <w:rsid w:val="007B33AE"/>
    <w:rsid w:val="007B44CA"/>
    <w:rsid w:val="007B462B"/>
    <w:rsid w:val="007B48C1"/>
    <w:rsid w:val="007B4DDB"/>
    <w:rsid w:val="007B5255"/>
    <w:rsid w:val="007B56F2"/>
    <w:rsid w:val="007B5AF6"/>
    <w:rsid w:val="007B6100"/>
    <w:rsid w:val="007B6705"/>
    <w:rsid w:val="007B676C"/>
    <w:rsid w:val="007B6883"/>
    <w:rsid w:val="007B691E"/>
    <w:rsid w:val="007B692C"/>
    <w:rsid w:val="007B6D17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385"/>
    <w:rsid w:val="007C69BA"/>
    <w:rsid w:val="007C6D6E"/>
    <w:rsid w:val="007C783C"/>
    <w:rsid w:val="007C7B53"/>
    <w:rsid w:val="007D00AF"/>
    <w:rsid w:val="007D01F3"/>
    <w:rsid w:val="007D0460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7F1"/>
    <w:rsid w:val="007E7CB9"/>
    <w:rsid w:val="007F0788"/>
    <w:rsid w:val="007F082D"/>
    <w:rsid w:val="007F096D"/>
    <w:rsid w:val="007F09E5"/>
    <w:rsid w:val="007F1711"/>
    <w:rsid w:val="007F1C10"/>
    <w:rsid w:val="007F1FA5"/>
    <w:rsid w:val="007F2033"/>
    <w:rsid w:val="007F2C09"/>
    <w:rsid w:val="007F3584"/>
    <w:rsid w:val="007F35B8"/>
    <w:rsid w:val="007F37C4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1137"/>
    <w:rsid w:val="00801165"/>
    <w:rsid w:val="00801315"/>
    <w:rsid w:val="008019E2"/>
    <w:rsid w:val="008023AB"/>
    <w:rsid w:val="00802477"/>
    <w:rsid w:val="00802666"/>
    <w:rsid w:val="00802814"/>
    <w:rsid w:val="00802879"/>
    <w:rsid w:val="00802AF7"/>
    <w:rsid w:val="00802B60"/>
    <w:rsid w:val="00802F77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6F74"/>
    <w:rsid w:val="008074B3"/>
    <w:rsid w:val="0080758B"/>
    <w:rsid w:val="00807748"/>
    <w:rsid w:val="00807B91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56FA"/>
    <w:rsid w:val="00815CB1"/>
    <w:rsid w:val="0081704E"/>
    <w:rsid w:val="00817A4A"/>
    <w:rsid w:val="00820050"/>
    <w:rsid w:val="008200CA"/>
    <w:rsid w:val="0082034C"/>
    <w:rsid w:val="008204EC"/>
    <w:rsid w:val="00820D93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CC"/>
    <w:rsid w:val="00850B64"/>
    <w:rsid w:val="00850EC9"/>
    <w:rsid w:val="00851234"/>
    <w:rsid w:val="0085149E"/>
    <w:rsid w:val="0085152B"/>
    <w:rsid w:val="00851BD3"/>
    <w:rsid w:val="0085292F"/>
    <w:rsid w:val="00852EA2"/>
    <w:rsid w:val="00852F54"/>
    <w:rsid w:val="00852FD6"/>
    <w:rsid w:val="00853387"/>
    <w:rsid w:val="00853F19"/>
    <w:rsid w:val="00853FE1"/>
    <w:rsid w:val="0085438E"/>
    <w:rsid w:val="008555D3"/>
    <w:rsid w:val="00856ADA"/>
    <w:rsid w:val="00856E80"/>
    <w:rsid w:val="00856FA7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C7A"/>
    <w:rsid w:val="0086120F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457"/>
    <w:rsid w:val="00864640"/>
    <w:rsid w:val="008647F5"/>
    <w:rsid w:val="00865798"/>
    <w:rsid w:val="00865C80"/>
    <w:rsid w:val="00865E2A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2363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06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59A"/>
    <w:rsid w:val="008A575A"/>
    <w:rsid w:val="008A576C"/>
    <w:rsid w:val="008A5E18"/>
    <w:rsid w:val="008A6284"/>
    <w:rsid w:val="008A640C"/>
    <w:rsid w:val="008A6442"/>
    <w:rsid w:val="008A694D"/>
    <w:rsid w:val="008A69A6"/>
    <w:rsid w:val="008A7383"/>
    <w:rsid w:val="008A75CC"/>
    <w:rsid w:val="008A76AE"/>
    <w:rsid w:val="008A7F48"/>
    <w:rsid w:val="008B0840"/>
    <w:rsid w:val="008B0DBA"/>
    <w:rsid w:val="008B0FA2"/>
    <w:rsid w:val="008B1998"/>
    <w:rsid w:val="008B1CC6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84C"/>
    <w:rsid w:val="008D5B9E"/>
    <w:rsid w:val="008D5C64"/>
    <w:rsid w:val="008D5F9B"/>
    <w:rsid w:val="008D6082"/>
    <w:rsid w:val="008D62A1"/>
    <w:rsid w:val="008D6802"/>
    <w:rsid w:val="008D6AC9"/>
    <w:rsid w:val="008D6D01"/>
    <w:rsid w:val="008D7014"/>
    <w:rsid w:val="008D7060"/>
    <w:rsid w:val="008D7342"/>
    <w:rsid w:val="008D76F9"/>
    <w:rsid w:val="008D779D"/>
    <w:rsid w:val="008D7A12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6D"/>
    <w:rsid w:val="008E73B9"/>
    <w:rsid w:val="008E7617"/>
    <w:rsid w:val="008E76E2"/>
    <w:rsid w:val="008E780D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86E"/>
    <w:rsid w:val="008F69D2"/>
    <w:rsid w:val="008F6EF0"/>
    <w:rsid w:val="00900095"/>
    <w:rsid w:val="00900E03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740"/>
    <w:rsid w:val="00905DE2"/>
    <w:rsid w:val="0090677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5FA"/>
    <w:rsid w:val="00914A10"/>
    <w:rsid w:val="00914AFB"/>
    <w:rsid w:val="00915144"/>
    <w:rsid w:val="00915358"/>
    <w:rsid w:val="00915957"/>
    <w:rsid w:val="00915F66"/>
    <w:rsid w:val="009160C9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955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6AD"/>
    <w:rsid w:val="00936B99"/>
    <w:rsid w:val="00937029"/>
    <w:rsid w:val="009374B3"/>
    <w:rsid w:val="00937F77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47727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B5"/>
    <w:rsid w:val="009562E4"/>
    <w:rsid w:val="00956A98"/>
    <w:rsid w:val="00956C41"/>
    <w:rsid w:val="00957374"/>
    <w:rsid w:val="0095794F"/>
    <w:rsid w:val="00957A58"/>
    <w:rsid w:val="00957CE8"/>
    <w:rsid w:val="00957EA4"/>
    <w:rsid w:val="009602B1"/>
    <w:rsid w:val="009609FC"/>
    <w:rsid w:val="00960FAA"/>
    <w:rsid w:val="009612A8"/>
    <w:rsid w:val="009614FF"/>
    <w:rsid w:val="00961FB0"/>
    <w:rsid w:val="0096219F"/>
    <w:rsid w:val="0096222D"/>
    <w:rsid w:val="009623FB"/>
    <w:rsid w:val="009624BA"/>
    <w:rsid w:val="0096270F"/>
    <w:rsid w:val="00963619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268"/>
    <w:rsid w:val="009735FB"/>
    <w:rsid w:val="009737CC"/>
    <w:rsid w:val="00973933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CBF"/>
    <w:rsid w:val="00990CF8"/>
    <w:rsid w:val="00991527"/>
    <w:rsid w:val="00991556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87D"/>
    <w:rsid w:val="00993FAD"/>
    <w:rsid w:val="009944C1"/>
    <w:rsid w:val="0099496C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835"/>
    <w:rsid w:val="009A0BD9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41D8"/>
    <w:rsid w:val="009A457B"/>
    <w:rsid w:val="009A486B"/>
    <w:rsid w:val="009A48A3"/>
    <w:rsid w:val="009A4EA3"/>
    <w:rsid w:val="009A503B"/>
    <w:rsid w:val="009A5468"/>
    <w:rsid w:val="009A5649"/>
    <w:rsid w:val="009A6183"/>
    <w:rsid w:val="009A64C9"/>
    <w:rsid w:val="009A6868"/>
    <w:rsid w:val="009A68C8"/>
    <w:rsid w:val="009A7137"/>
    <w:rsid w:val="009A71E0"/>
    <w:rsid w:val="009A76EF"/>
    <w:rsid w:val="009A7718"/>
    <w:rsid w:val="009A7DC3"/>
    <w:rsid w:val="009B01C9"/>
    <w:rsid w:val="009B03AD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CF1"/>
    <w:rsid w:val="009C2D50"/>
    <w:rsid w:val="009C3016"/>
    <w:rsid w:val="009C32AF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3E0"/>
    <w:rsid w:val="009D0BEA"/>
    <w:rsid w:val="009D0EB0"/>
    <w:rsid w:val="009D135D"/>
    <w:rsid w:val="009D1D55"/>
    <w:rsid w:val="009D1EFC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4F8"/>
    <w:rsid w:val="009E176E"/>
    <w:rsid w:val="009E27CC"/>
    <w:rsid w:val="009E3903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3BD"/>
    <w:rsid w:val="009F0B0C"/>
    <w:rsid w:val="009F11B9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A000A0"/>
    <w:rsid w:val="00A0023A"/>
    <w:rsid w:val="00A00342"/>
    <w:rsid w:val="00A005E4"/>
    <w:rsid w:val="00A00741"/>
    <w:rsid w:val="00A010DC"/>
    <w:rsid w:val="00A0168E"/>
    <w:rsid w:val="00A018D5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4F0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0"/>
    <w:rsid w:val="00A1393A"/>
    <w:rsid w:val="00A13993"/>
    <w:rsid w:val="00A13EF7"/>
    <w:rsid w:val="00A1432B"/>
    <w:rsid w:val="00A14575"/>
    <w:rsid w:val="00A14978"/>
    <w:rsid w:val="00A14A8F"/>
    <w:rsid w:val="00A15E07"/>
    <w:rsid w:val="00A1604F"/>
    <w:rsid w:val="00A1668B"/>
    <w:rsid w:val="00A16C50"/>
    <w:rsid w:val="00A171F8"/>
    <w:rsid w:val="00A17E66"/>
    <w:rsid w:val="00A20097"/>
    <w:rsid w:val="00A20544"/>
    <w:rsid w:val="00A205CF"/>
    <w:rsid w:val="00A20868"/>
    <w:rsid w:val="00A20A94"/>
    <w:rsid w:val="00A20AE4"/>
    <w:rsid w:val="00A2193B"/>
    <w:rsid w:val="00A22573"/>
    <w:rsid w:val="00A233B2"/>
    <w:rsid w:val="00A23447"/>
    <w:rsid w:val="00A23451"/>
    <w:rsid w:val="00A23465"/>
    <w:rsid w:val="00A2394D"/>
    <w:rsid w:val="00A240DB"/>
    <w:rsid w:val="00A24377"/>
    <w:rsid w:val="00A24754"/>
    <w:rsid w:val="00A25050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B5"/>
    <w:rsid w:val="00A30D48"/>
    <w:rsid w:val="00A311B0"/>
    <w:rsid w:val="00A31E6B"/>
    <w:rsid w:val="00A31EB1"/>
    <w:rsid w:val="00A323E2"/>
    <w:rsid w:val="00A326D9"/>
    <w:rsid w:val="00A32C35"/>
    <w:rsid w:val="00A337A9"/>
    <w:rsid w:val="00A33D7B"/>
    <w:rsid w:val="00A340B6"/>
    <w:rsid w:val="00A34D66"/>
    <w:rsid w:val="00A34FA6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506"/>
    <w:rsid w:val="00A45A91"/>
    <w:rsid w:val="00A45FEC"/>
    <w:rsid w:val="00A4656E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D35"/>
    <w:rsid w:val="00A54E3C"/>
    <w:rsid w:val="00A54FB4"/>
    <w:rsid w:val="00A554F9"/>
    <w:rsid w:val="00A55CF3"/>
    <w:rsid w:val="00A564D9"/>
    <w:rsid w:val="00A56865"/>
    <w:rsid w:val="00A576A4"/>
    <w:rsid w:val="00A57DB5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31C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062"/>
    <w:rsid w:val="00A963A5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CCD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66C"/>
    <w:rsid w:val="00AA2853"/>
    <w:rsid w:val="00AA28DE"/>
    <w:rsid w:val="00AA2FB9"/>
    <w:rsid w:val="00AA3590"/>
    <w:rsid w:val="00AA3718"/>
    <w:rsid w:val="00AA453A"/>
    <w:rsid w:val="00AA479D"/>
    <w:rsid w:val="00AA4B9F"/>
    <w:rsid w:val="00AA4FC0"/>
    <w:rsid w:val="00AA517D"/>
    <w:rsid w:val="00AA5265"/>
    <w:rsid w:val="00AA5622"/>
    <w:rsid w:val="00AA5741"/>
    <w:rsid w:val="00AA5AB8"/>
    <w:rsid w:val="00AA5D6A"/>
    <w:rsid w:val="00AA67AE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96B"/>
    <w:rsid w:val="00AC6AFC"/>
    <w:rsid w:val="00AC6B2A"/>
    <w:rsid w:val="00AC6E26"/>
    <w:rsid w:val="00AC7021"/>
    <w:rsid w:val="00AD018F"/>
    <w:rsid w:val="00AD04B5"/>
    <w:rsid w:val="00AD0683"/>
    <w:rsid w:val="00AD09B2"/>
    <w:rsid w:val="00AD0B73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252"/>
    <w:rsid w:val="00AD465A"/>
    <w:rsid w:val="00AD4889"/>
    <w:rsid w:val="00AD4C4F"/>
    <w:rsid w:val="00AD51C5"/>
    <w:rsid w:val="00AD52B4"/>
    <w:rsid w:val="00AD5582"/>
    <w:rsid w:val="00AD5C39"/>
    <w:rsid w:val="00AD5EA9"/>
    <w:rsid w:val="00AD6047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F4"/>
    <w:rsid w:val="00AE17AA"/>
    <w:rsid w:val="00AE19C4"/>
    <w:rsid w:val="00AE2032"/>
    <w:rsid w:val="00AE213C"/>
    <w:rsid w:val="00AE23C8"/>
    <w:rsid w:val="00AE26F8"/>
    <w:rsid w:val="00AE297F"/>
    <w:rsid w:val="00AE29AB"/>
    <w:rsid w:val="00AE2AC0"/>
    <w:rsid w:val="00AE2CFE"/>
    <w:rsid w:val="00AE31FD"/>
    <w:rsid w:val="00AE32FD"/>
    <w:rsid w:val="00AE3BB2"/>
    <w:rsid w:val="00AE45D1"/>
    <w:rsid w:val="00AE4A7A"/>
    <w:rsid w:val="00AE4ACF"/>
    <w:rsid w:val="00AE580D"/>
    <w:rsid w:val="00AE58CE"/>
    <w:rsid w:val="00AE597C"/>
    <w:rsid w:val="00AE5AD9"/>
    <w:rsid w:val="00AE5AF9"/>
    <w:rsid w:val="00AE5B2F"/>
    <w:rsid w:val="00AE5C03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E8"/>
    <w:rsid w:val="00B03882"/>
    <w:rsid w:val="00B03A6A"/>
    <w:rsid w:val="00B03AE7"/>
    <w:rsid w:val="00B03CED"/>
    <w:rsid w:val="00B0407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EBC"/>
    <w:rsid w:val="00B10F37"/>
    <w:rsid w:val="00B10FF1"/>
    <w:rsid w:val="00B11694"/>
    <w:rsid w:val="00B11955"/>
    <w:rsid w:val="00B11BF9"/>
    <w:rsid w:val="00B125EC"/>
    <w:rsid w:val="00B12960"/>
    <w:rsid w:val="00B12E37"/>
    <w:rsid w:val="00B12F08"/>
    <w:rsid w:val="00B12FBA"/>
    <w:rsid w:val="00B13244"/>
    <w:rsid w:val="00B13392"/>
    <w:rsid w:val="00B1397C"/>
    <w:rsid w:val="00B14924"/>
    <w:rsid w:val="00B14BA1"/>
    <w:rsid w:val="00B1517C"/>
    <w:rsid w:val="00B15314"/>
    <w:rsid w:val="00B1563F"/>
    <w:rsid w:val="00B15D99"/>
    <w:rsid w:val="00B16300"/>
    <w:rsid w:val="00B16559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77"/>
    <w:rsid w:val="00B21495"/>
    <w:rsid w:val="00B21B6E"/>
    <w:rsid w:val="00B224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27B"/>
    <w:rsid w:val="00B263CF"/>
    <w:rsid w:val="00B2679C"/>
    <w:rsid w:val="00B26A9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2F8"/>
    <w:rsid w:val="00B319BB"/>
    <w:rsid w:val="00B31CB7"/>
    <w:rsid w:val="00B3220F"/>
    <w:rsid w:val="00B3224E"/>
    <w:rsid w:val="00B324A3"/>
    <w:rsid w:val="00B325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A08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F5"/>
    <w:rsid w:val="00B6681C"/>
    <w:rsid w:val="00B67417"/>
    <w:rsid w:val="00B6783A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1BD0"/>
    <w:rsid w:val="00B721D1"/>
    <w:rsid w:val="00B7247E"/>
    <w:rsid w:val="00B727D0"/>
    <w:rsid w:val="00B72A4B"/>
    <w:rsid w:val="00B72D1B"/>
    <w:rsid w:val="00B730E8"/>
    <w:rsid w:val="00B735DE"/>
    <w:rsid w:val="00B73990"/>
    <w:rsid w:val="00B73EAD"/>
    <w:rsid w:val="00B741B4"/>
    <w:rsid w:val="00B746E2"/>
    <w:rsid w:val="00B748A1"/>
    <w:rsid w:val="00B74A4F"/>
    <w:rsid w:val="00B75714"/>
    <w:rsid w:val="00B758D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12FC"/>
    <w:rsid w:val="00BA180A"/>
    <w:rsid w:val="00BA1999"/>
    <w:rsid w:val="00BA1AE0"/>
    <w:rsid w:val="00BA2176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907"/>
    <w:rsid w:val="00BA696C"/>
    <w:rsid w:val="00BA69EC"/>
    <w:rsid w:val="00BA6AA0"/>
    <w:rsid w:val="00BA6C34"/>
    <w:rsid w:val="00BA7089"/>
    <w:rsid w:val="00BA756B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780"/>
    <w:rsid w:val="00BB6AC1"/>
    <w:rsid w:val="00BB718D"/>
    <w:rsid w:val="00BB768C"/>
    <w:rsid w:val="00BB798B"/>
    <w:rsid w:val="00BB79B5"/>
    <w:rsid w:val="00BC006A"/>
    <w:rsid w:val="00BC0137"/>
    <w:rsid w:val="00BC08E4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C7EA4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FB0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B9C"/>
    <w:rsid w:val="00C10C16"/>
    <w:rsid w:val="00C10CB5"/>
    <w:rsid w:val="00C10D26"/>
    <w:rsid w:val="00C11B57"/>
    <w:rsid w:val="00C12089"/>
    <w:rsid w:val="00C1210D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965"/>
    <w:rsid w:val="00C16996"/>
    <w:rsid w:val="00C20A51"/>
    <w:rsid w:val="00C212DA"/>
    <w:rsid w:val="00C21306"/>
    <w:rsid w:val="00C2158B"/>
    <w:rsid w:val="00C21633"/>
    <w:rsid w:val="00C2211C"/>
    <w:rsid w:val="00C2307D"/>
    <w:rsid w:val="00C23495"/>
    <w:rsid w:val="00C23BB8"/>
    <w:rsid w:val="00C255DD"/>
    <w:rsid w:val="00C25A5B"/>
    <w:rsid w:val="00C25CA4"/>
    <w:rsid w:val="00C25D54"/>
    <w:rsid w:val="00C25D94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A47"/>
    <w:rsid w:val="00C34ACE"/>
    <w:rsid w:val="00C3560C"/>
    <w:rsid w:val="00C35839"/>
    <w:rsid w:val="00C35A72"/>
    <w:rsid w:val="00C35FAF"/>
    <w:rsid w:val="00C3613D"/>
    <w:rsid w:val="00C3625A"/>
    <w:rsid w:val="00C36A7A"/>
    <w:rsid w:val="00C36D0A"/>
    <w:rsid w:val="00C36F70"/>
    <w:rsid w:val="00C37085"/>
    <w:rsid w:val="00C37281"/>
    <w:rsid w:val="00C37C96"/>
    <w:rsid w:val="00C4035A"/>
    <w:rsid w:val="00C40788"/>
    <w:rsid w:val="00C41A5D"/>
    <w:rsid w:val="00C4250D"/>
    <w:rsid w:val="00C42BC9"/>
    <w:rsid w:val="00C42EE5"/>
    <w:rsid w:val="00C42F3E"/>
    <w:rsid w:val="00C4336A"/>
    <w:rsid w:val="00C44BB8"/>
    <w:rsid w:val="00C44C8A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7F9"/>
    <w:rsid w:val="00C5218A"/>
    <w:rsid w:val="00C52285"/>
    <w:rsid w:val="00C522CB"/>
    <w:rsid w:val="00C522DA"/>
    <w:rsid w:val="00C522FF"/>
    <w:rsid w:val="00C52434"/>
    <w:rsid w:val="00C527B6"/>
    <w:rsid w:val="00C527DA"/>
    <w:rsid w:val="00C52B62"/>
    <w:rsid w:val="00C52D22"/>
    <w:rsid w:val="00C531B4"/>
    <w:rsid w:val="00C53463"/>
    <w:rsid w:val="00C53FC1"/>
    <w:rsid w:val="00C549A4"/>
    <w:rsid w:val="00C549D5"/>
    <w:rsid w:val="00C55087"/>
    <w:rsid w:val="00C55657"/>
    <w:rsid w:val="00C55D9B"/>
    <w:rsid w:val="00C5668A"/>
    <w:rsid w:val="00C568DB"/>
    <w:rsid w:val="00C56D5C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2BA"/>
    <w:rsid w:val="00C643FD"/>
    <w:rsid w:val="00C647A6"/>
    <w:rsid w:val="00C647B6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59D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2236"/>
    <w:rsid w:val="00C72530"/>
    <w:rsid w:val="00C726D3"/>
    <w:rsid w:val="00C727AB"/>
    <w:rsid w:val="00C72CE5"/>
    <w:rsid w:val="00C73946"/>
    <w:rsid w:val="00C73978"/>
    <w:rsid w:val="00C73B3C"/>
    <w:rsid w:val="00C74150"/>
    <w:rsid w:val="00C747F1"/>
    <w:rsid w:val="00C7494E"/>
    <w:rsid w:val="00C74C33"/>
    <w:rsid w:val="00C754EF"/>
    <w:rsid w:val="00C75A56"/>
    <w:rsid w:val="00C75BD8"/>
    <w:rsid w:val="00C75CCC"/>
    <w:rsid w:val="00C75CF4"/>
    <w:rsid w:val="00C762CB"/>
    <w:rsid w:val="00C7654F"/>
    <w:rsid w:val="00C765C5"/>
    <w:rsid w:val="00C76A72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36EC"/>
    <w:rsid w:val="00C83A4D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14A8"/>
    <w:rsid w:val="00C91725"/>
    <w:rsid w:val="00C93130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D62"/>
    <w:rsid w:val="00C94D64"/>
    <w:rsid w:val="00C94EDA"/>
    <w:rsid w:val="00C953D5"/>
    <w:rsid w:val="00C953E8"/>
    <w:rsid w:val="00C95511"/>
    <w:rsid w:val="00C962BC"/>
    <w:rsid w:val="00C9656F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2DF"/>
    <w:rsid w:val="00CE7D6A"/>
    <w:rsid w:val="00CF0080"/>
    <w:rsid w:val="00CF0631"/>
    <w:rsid w:val="00CF0A7C"/>
    <w:rsid w:val="00CF188D"/>
    <w:rsid w:val="00CF1999"/>
    <w:rsid w:val="00CF1D34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FF6"/>
    <w:rsid w:val="00D2139F"/>
    <w:rsid w:val="00D21EFC"/>
    <w:rsid w:val="00D21FBD"/>
    <w:rsid w:val="00D227B5"/>
    <w:rsid w:val="00D2308A"/>
    <w:rsid w:val="00D23582"/>
    <w:rsid w:val="00D24102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4465"/>
    <w:rsid w:val="00D34580"/>
    <w:rsid w:val="00D34AB8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092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FA"/>
    <w:rsid w:val="00D6107C"/>
    <w:rsid w:val="00D6125E"/>
    <w:rsid w:val="00D614B4"/>
    <w:rsid w:val="00D61655"/>
    <w:rsid w:val="00D61B05"/>
    <w:rsid w:val="00D61E5C"/>
    <w:rsid w:val="00D62009"/>
    <w:rsid w:val="00D62F84"/>
    <w:rsid w:val="00D63F06"/>
    <w:rsid w:val="00D63FCD"/>
    <w:rsid w:val="00D644C1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763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EE"/>
    <w:rsid w:val="00D74D6D"/>
    <w:rsid w:val="00D759F1"/>
    <w:rsid w:val="00D759F4"/>
    <w:rsid w:val="00D75A04"/>
    <w:rsid w:val="00D75CDE"/>
    <w:rsid w:val="00D75DF3"/>
    <w:rsid w:val="00D76318"/>
    <w:rsid w:val="00D7687A"/>
    <w:rsid w:val="00D76C7C"/>
    <w:rsid w:val="00D76CF4"/>
    <w:rsid w:val="00D76E6F"/>
    <w:rsid w:val="00D76FCD"/>
    <w:rsid w:val="00D7713C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8F1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62C"/>
    <w:rsid w:val="00D93CF7"/>
    <w:rsid w:val="00D93D30"/>
    <w:rsid w:val="00D9434C"/>
    <w:rsid w:val="00D94D6B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9786B"/>
    <w:rsid w:val="00D978F0"/>
    <w:rsid w:val="00D97E12"/>
    <w:rsid w:val="00DA0275"/>
    <w:rsid w:val="00DA0359"/>
    <w:rsid w:val="00DA08BA"/>
    <w:rsid w:val="00DA1CCC"/>
    <w:rsid w:val="00DA26B7"/>
    <w:rsid w:val="00DA27B7"/>
    <w:rsid w:val="00DA33A3"/>
    <w:rsid w:val="00DA33F8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B6F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B0"/>
    <w:rsid w:val="00DC1DD1"/>
    <w:rsid w:val="00DC2E9F"/>
    <w:rsid w:val="00DC2F50"/>
    <w:rsid w:val="00DC30E7"/>
    <w:rsid w:val="00DC313E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FDD"/>
    <w:rsid w:val="00DD6009"/>
    <w:rsid w:val="00DD61B7"/>
    <w:rsid w:val="00DD674E"/>
    <w:rsid w:val="00DD6B80"/>
    <w:rsid w:val="00DD6FC8"/>
    <w:rsid w:val="00DD7459"/>
    <w:rsid w:val="00DD75D5"/>
    <w:rsid w:val="00DD79CB"/>
    <w:rsid w:val="00DD7A29"/>
    <w:rsid w:val="00DE0CBC"/>
    <w:rsid w:val="00DE119C"/>
    <w:rsid w:val="00DE1249"/>
    <w:rsid w:val="00DE1396"/>
    <w:rsid w:val="00DE22EF"/>
    <w:rsid w:val="00DE2632"/>
    <w:rsid w:val="00DE27CD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449"/>
    <w:rsid w:val="00DE58B5"/>
    <w:rsid w:val="00DE6210"/>
    <w:rsid w:val="00DE645A"/>
    <w:rsid w:val="00DE65E5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670"/>
    <w:rsid w:val="00DF176A"/>
    <w:rsid w:val="00DF1F30"/>
    <w:rsid w:val="00DF20CE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3D0"/>
    <w:rsid w:val="00DF5669"/>
    <w:rsid w:val="00DF5C82"/>
    <w:rsid w:val="00DF5F41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590"/>
    <w:rsid w:val="00E00A56"/>
    <w:rsid w:val="00E00B8E"/>
    <w:rsid w:val="00E00C0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D08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88C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CA"/>
    <w:rsid w:val="00E51FCC"/>
    <w:rsid w:val="00E52156"/>
    <w:rsid w:val="00E52735"/>
    <w:rsid w:val="00E527B9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3ACD"/>
    <w:rsid w:val="00E63BAE"/>
    <w:rsid w:val="00E645FB"/>
    <w:rsid w:val="00E64CE0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A62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803A5"/>
    <w:rsid w:val="00E80687"/>
    <w:rsid w:val="00E812DB"/>
    <w:rsid w:val="00E81D5F"/>
    <w:rsid w:val="00E81D90"/>
    <w:rsid w:val="00E81F94"/>
    <w:rsid w:val="00E82578"/>
    <w:rsid w:val="00E82676"/>
    <w:rsid w:val="00E83282"/>
    <w:rsid w:val="00E83617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48B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BF9"/>
    <w:rsid w:val="00EB0CF7"/>
    <w:rsid w:val="00EB0D8C"/>
    <w:rsid w:val="00EB110F"/>
    <w:rsid w:val="00EB18A5"/>
    <w:rsid w:val="00EB1C34"/>
    <w:rsid w:val="00EB1C96"/>
    <w:rsid w:val="00EB1D37"/>
    <w:rsid w:val="00EB203F"/>
    <w:rsid w:val="00EB228C"/>
    <w:rsid w:val="00EB3219"/>
    <w:rsid w:val="00EB33F4"/>
    <w:rsid w:val="00EB3684"/>
    <w:rsid w:val="00EB36FD"/>
    <w:rsid w:val="00EB3839"/>
    <w:rsid w:val="00EB3AC8"/>
    <w:rsid w:val="00EB3D01"/>
    <w:rsid w:val="00EB3EA7"/>
    <w:rsid w:val="00EB4940"/>
    <w:rsid w:val="00EB52F3"/>
    <w:rsid w:val="00EB535B"/>
    <w:rsid w:val="00EB5758"/>
    <w:rsid w:val="00EB613D"/>
    <w:rsid w:val="00EB62C5"/>
    <w:rsid w:val="00EB7072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110C"/>
    <w:rsid w:val="00ED174A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2F77"/>
    <w:rsid w:val="00EE308F"/>
    <w:rsid w:val="00EE381C"/>
    <w:rsid w:val="00EE3CA2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2D"/>
    <w:rsid w:val="00EE5F80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2070"/>
    <w:rsid w:val="00F122AD"/>
    <w:rsid w:val="00F1242F"/>
    <w:rsid w:val="00F12565"/>
    <w:rsid w:val="00F125F1"/>
    <w:rsid w:val="00F12926"/>
    <w:rsid w:val="00F12C0F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96F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C9"/>
    <w:rsid w:val="00F20FA0"/>
    <w:rsid w:val="00F211FF"/>
    <w:rsid w:val="00F213DC"/>
    <w:rsid w:val="00F21494"/>
    <w:rsid w:val="00F21AB9"/>
    <w:rsid w:val="00F21BFF"/>
    <w:rsid w:val="00F223D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199B"/>
    <w:rsid w:val="00F3227E"/>
    <w:rsid w:val="00F3266C"/>
    <w:rsid w:val="00F329BC"/>
    <w:rsid w:val="00F32A48"/>
    <w:rsid w:val="00F32C57"/>
    <w:rsid w:val="00F32D2D"/>
    <w:rsid w:val="00F33A94"/>
    <w:rsid w:val="00F33B97"/>
    <w:rsid w:val="00F342F5"/>
    <w:rsid w:val="00F344DF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0BB9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758"/>
    <w:rsid w:val="00F61A65"/>
    <w:rsid w:val="00F61DEA"/>
    <w:rsid w:val="00F61EAB"/>
    <w:rsid w:val="00F62256"/>
    <w:rsid w:val="00F6233D"/>
    <w:rsid w:val="00F6237F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2CC"/>
    <w:rsid w:val="00F87993"/>
    <w:rsid w:val="00F900B2"/>
    <w:rsid w:val="00F9019F"/>
    <w:rsid w:val="00F9048D"/>
    <w:rsid w:val="00F90954"/>
    <w:rsid w:val="00F90A9C"/>
    <w:rsid w:val="00F90C72"/>
    <w:rsid w:val="00F90CF4"/>
    <w:rsid w:val="00F9142D"/>
    <w:rsid w:val="00F915A0"/>
    <w:rsid w:val="00F925DC"/>
    <w:rsid w:val="00F92D27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A5C"/>
    <w:rsid w:val="00FD6EA0"/>
    <w:rsid w:val="00FD74F9"/>
    <w:rsid w:val="00FE0795"/>
    <w:rsid w:val="00FE0811"/>
    <w:rsid w:val="00FE0C42"/>
    <w:rsid w:val="00FE1137"/>
    <w:rsid w:val="00FE11F7"/>
    <w:rsid w:val="00FE1DC8"/>
    <w:rsid w:val="00FE2130"/>
    <w:rsid w:val="00FE29D2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C08"/>
    <w:rsid w:val="00FF0D2B"/>
    <w:rsid w:val="00FF1401"/>
    <w:rsid w:val="00FF22E9"/>
    <w:rsid w:val="00FF2581"/>
    <w:rsid w:val="00FF2A2B"/>
    <w:rsid w:val="00FF305E"/>
    <w:rsid w:val="00FF3102"/>
    <w:rsid w:val="00FF31C4"/>
    <w:rsid w:val="00FF3603"/>
    <w:rsid w:val="00FF3683"/>
    <w:rsid w:val="00FF3795"/>
    <w:rsid w:val="00FF3C32"/>
    <w:rsid w:val="00FF3E75"/>
    <w:rsid w:val="00FF41A6"/>
    <w:rsid w:val="00FF45A4"/>
    <w:rsid w:val="00FF467E"/>
    <w:rsid w:val="00FF48B1"/>
    <w:rsid w:val="00FF501A"/>
    <w:rsid w:val="00FF50C1"/>
    <w:rsid w:val="00FF567F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958EA-8506-45BA-B3B1-D6A6A01A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basedOn w:val="a6"/>
    <w:uiPriority w:val="34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d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d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">
    <w:name w:val="header"/>
    <w:basedOn w:val="a6"/>
    <w:link w:val="af0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0">
    <w:name w:val="Верхний колонтитул Знак"/>
    <w:basedOn w:val="a7"/>
    <w:link w:val="af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1">
    <w:name w:val="Основной шрифт"/>
    <w:rsid w:val="008324F0"/>
  </w:style>
  <w:style w:type="paragraph" w:customStyle="1" w:styleId="12">
    <w:name w:val="Заголовок1"/>
    <w:basedOn w:val="a6"/>
    <w:next w:val="af2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2">
    <w:name w:val="Body Text"/>
    <w:basedOn w:val="a6"/>
    <w:link w:val="af3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3">
    <w:name w:val="Основной текст Знак"/>
    <w:basedOn w:val="a7"/>
    <w:link w:val="af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4">
    <w:name w:val="List"/>
    <w:basedOn w:val="af2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5">
    <w:name w:val="Body Text Indent"/>
    <w:basedOn w:val="a6"/>
    <w:link w:val="af6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6">
    <w:name w:val="Основной текст с отступом Знак"/>
    <w:basedOn w:val="a7"/>
    <w:link w:val="af5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7">
    <w:name w:val="Balloon Text"/>
    <w:basedOn w:val="a6"/>
    <w:link w:val="af8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7"/>
    <w:link w:val="af7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footer"/>
    <w:basedOn w:val="a6"/>
    <w:link w:val="afa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a">
    <w:name w:val="Нижний колонтитул Знак"/>
    <w:basedOn w:val="a7"/>
    <w:link w:val="af9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b">
    <w:name w:val="Subtitle"/>
    <w:basedOn w:val="12"/>
    <w:next w:val="af2"/>
    <w:link w:val="afc"/>
    <w:qFormat/>
    <w:rsid w:val="008324F0"/>
    <w:pPr>
      <w:jc w:val="center"/>
    </w:pPr>
    <w:rPr>
      <w:i/>
      <w:iCs/>
    </w:rPr>
  </w:style>
  <w:style w:type="character" w:customStyle="1" w:styleId="afc">
    <w:name w:val="Подзаголовок Знак"/>
    <w:basedOn w:val="a7"/>
    <w:link w:val="afb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d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e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324F0"/>
    <w:pPr>
      <w:jc w:val="center"/>
    </w:pPr>
    <w:rPr>
      <w:b/>
      <w:bCs/>
    </w:rPr>
  </w:style>
  <w:style w:type="paragraph" w:customStyle="1" w:styleId="aff0">
    <w:name w:val="Содержимое врезки"/>
    <w:basedOn w:val="af2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6">
    <w:name w:val="Знак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aff1">
    <w:name w:val="Знак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6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7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7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b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aff7">
    <w:name w:val="Стиль"/>
    <w:rsid w:val="00DF20C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1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prokofievaeg</cp:lastModifiedBy>
  <cp:revision>2</cp:revision>
  <cp:lastPrinted>2019-02-18T09:14:00Z</cp:lastPrinted>
  <dcterms:created xsi:type="dcterms:W3CDTF">2019-06-10T13:07:00Z</dcterms:created>
  <dcterms:modified xsi:type="dcterms:W3CDTF">2019-06-10T13:07:00Z</dcterms:modified>
</cp:coreProperties>
</file>